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40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36"/>
        <w:gridCol w:w="3351"/>
        <w:gridCol w:w="3467"/>
      </w:tblGrid>
      <w:tr w:rsidR="00EF5073" w:rsidRPr="000E0A67" w:rsidTr="001064CD">
        <w:trPr>
          <w:jc w:val="center"/>
        </w:trPr>
        <w:tc>
          <w:tcPr>
            <w:tcW w:w="1708" w:type="pct"/>
          </w:tcPr>
          <w:p w:rsidR="00EF5073" w:rsidRPr="00B90BD6" w:rsidRDefault="00EF5073" w:rsidP="001064CD">
            <w:pPr>
              <w:shd w:val="clear" w:color="auto" w:fill="F4F4F4"/>
              <w:tabs>
                <w:tab w:val="left" w:pos="9288"/>
              </w:tabs>
              <w:jc w:val="center"/>
              <w:rPr>
                <w:b/>
                <w:bCs/>
              </w:rPr>
            </w:pPr>
            <w:r w:rsidRPr="00B90BD6">
              <w:rPr>
                <w:b/>
                <w:bCs/>
              </w:rPr>
              <w:t>«Рассмотрено»</w:t>
            </w:r>
          </w:p>
          <w:p w:rsidR="00EF5073" w:rsidRPr="00B90BD6" w:rsidRDefault="00EF5073" w:rsidP="001064CD">
            <w:pPr>
              <w:shd w:val="clear" w:color="auto" w:fill="F4F4F4"/>
              <w:tabs>
                <w:tab w:val="left" w:pos="9288"/>
              </w:tabs>
            </w:pPr>
            <w:r w:rsidRPr="00B90BD6">
              <w:t>Руководитель МО</w:t>
            </w:r>
          </w:p>
          <w:p w:rsidR="00EF5073" w:rsidRPr="00B90BD6" w:rsidRDefault="00EF5073" w:rsidP="001064CD">
            <w:pPr>
              <w:shd w:val="clear" w:color="auto" w:fill="F4F4F4"/>
              <w:tabs>
                <w:tab w:val="left" w:pos="9288"/>
              </w:tabs>
            </w:pPr>
            <w:r>
              <w:t>_____________/</w:t>
            </w:r>
            <w:proofErr w:type="spellStart"/>
            <w:r>
              <w:t>О</w:t>
            </w:r>
            <w:r w:rsidRPr="00B90BD6">
              <w:t>.М.Швецова</w:t>
            </w:r>
            <w:proofErr w:type="spellEnd"/>
            <w:r>
              <w:t>/</w:t>
            </w:r>
          </w:p>
          <w:p w:rsidR="00EF5073" w:rsidRPr="007D4121" w:rsidRDefault="00EF5073" w:rsidP="001064CD">
            <w:pPr>
              <w:shd w:val="clear" w:color="auto" w:fill="F4F4F4"/>
              <w:tabs>
                <w:tab w:val="left" w:pos="928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ФИО</w:t>
            </w:r>
          </w:p>
          <w:p w:rsidR="00EF5073" w:rsidRDefault="00EF5073" w:rsidP="001064CD">
            <w:pPr>
              <w:shd w:val="clear" w:color="auto" w:fill="F4F4F4"/>
              <w:tabs>
                <w:tab w:val="left" w:pos="9288"/>
              </w:tabs>
            </w:pPr>
            <w:r w:rsidRPr="00B90BD6">
              <w:t>Протокол № ___</w:t>
            </w:r>
          </w:p>
          <w:p w:rsidR="00EF5073" w:rsidRPr="00B90BD6" w:rsidRDefault="00EF5073" w:rsidP="001064CD">
            <w:pPr>
              <w:shd w:val="clear" w:color="auto" w:fill="F4F4F4"/>
              <w:tabs>
                <w:tab w:val="left" w:pos="9288"/>
              </w:tabs>
            </w:pPr>
            <w:r>
              <w:t xml:space="preserve"> от </w:t>
            </w:r>
            <w:r w:rsidRPr="00B90BD6">
              <w:t xml:space="preserve"> «__»</w:t>
            </w:r>
            <w:r>
              <w:t>____________2014</w:t>
            </w:r>
            <w:r w:rsidRPr="00B90BD6">
              <w:t>г.</w:t>
            </w:r>
          </w:p>
          <w:p w:rsidR="00EF5073" w:rsidRPr="00B90BD6" w:rsidRDefault="00EF5073" w:rsidP="001064CD">
            <w:pPr>
              <w:shd w:val="clear" w:color="auto" w:fill="F4F4F4"/>
              <w:tabs>
                <w:tab w:val="left" w:pos="9288"/>
              </w:tabs>
              <w:jc w:val="center"/>
            </w:pPr>
          </w:p>
        </w:tc>
        <w:tc>
          <w:tcPr>
            <w:tcW w:w="1618" w:type="pct"/>
          </w:tcPr>
          <w:p w:rsidR="00EF5073" w:rsidRPr="00B90BD6" w:rsidRDefault="00EF5073" w:rsidP="001064CD">
            <w:pPr>
              <w:shd w:val="clear" w:color="auto" w:fill="F4F4F4"/>
              <w:tabs>
                <w:tab w:val="left" w:pos="9288"/>
              </w:tabs>
              <w:jc w:val="center"/>
              <w:rPr>
                <w:b/>
                <w:bCs/>
              </w:rPr>
            </w:pPr>
            <w:r w:rsidRPr="00B90BD6">
              <w:rPr>
                <w:b/>
                <w:bCs/>
              </w:rPr>
              <w:t>«Согласовано»</w:t>
            </w:r>
          </w:p>
          <w:p w:rsidR="00EF5073" w:rsidRPr="00B90BD6" w:rsidRDefault="00EF5073" w:rsidP="001064CD">
            <w:pPr>
              <w:shd w:val="clear" w:color="auto" w:fill="F4F4F4"/>
              <w:tabs>
                <w:tab w:val="left" w:pos="9288"/>
              </w:tabs>
            </w:pPr>
            <w:r w:rsidRPr="00B90BD6">
              <w:t>Заместитель руководителя по УВР МОУ СОШ №  2</w:t>
            </w:r>
          </w:p>
          <w:p w:rsidR="00EF5073" w:rsidRPr="00B90BD6" w:rsidRDefault="00EF5073" w:rsidP="001064CD">
            <w:pPr>
              <w:shd w:val="clear" w:color="auto" w:fill="F4F4F4"/>
              <w:tabs>
                <w:tab w:val="left" w:pos="9288"/>
              </w:tabs>
            </w:pPr>
            <w:r>
              <w:t>_____________/Л.Н.Краснова/</w:t>
            </w:r>
          </w:p>
          <w:p w:rsidR="00EF5073" w:rsidRPr="007D4121" w:rsidRDefault="00EF5073" w:rsidP="001064CD">
            <w:pPr>
              <w:shd w:val="clear" w:color="auto" w:fill="F4F4F4"/>
              <w:tabs>
                <w:tab w:val="left" w:pos="9288"/>
              </w:tabs>
              <w:jc w:val="center"/>
              <w:rPr>
                <w:sz w:val="20"/>
                <w:szCs w:val="20"/>
              </w:rPr>
            </w:pPr>
            <w:r w:rsidRPr="007D4121">
              <w:rPr>
                <w:sz w:val="20"/>
                <w:szCs w:val="20"/>
              </w:rPr>
              <w:t>ФИО</w:t>
            </w:r>
          </w:p>
          <w:p w:rsidR="00EF5073" w:rsidRPr="00B90BD6" w:rsidRDefault="00EF5073" w:rsidP="001064CD">
            <w:pPr>
              <w:shd w:val="clear" w:color="auto" w:fill="F4F4F4"/>
              <w:tabs>
                <w:tab w:val="left" w:pos="9288"/>
              </w:tabs>
            </w:pPr>
            <w:r>
              <w:t>«__»____________2014</w:t>
            </w:r>
            <w:r w:rsidRPr="00B90BD6">
              <w:t>г.</w:t>
            </w:r>
          </w:p>
          <w:p w:rsidR="00EF5073" w:rsidRPr="00B90BD6" w:rsidRDefault="00EF5073" w:rsidP="001064CD">
            <w:pPr>
              <w:shd w:val="clear" w:color="auto" w:fill="F4F4F4"/>
              <w:tabs>
                <w:tab w:val="left" w:pos="9288"/>
              </w:tabs>
              <w:jc w:val="center"/>
            </w:pPr>
          </w:p>
        </w:tc>
        <w:tc>
          <w:tcPr>
            <w:tcW w:w="1674" w:type="pct"/>
          </w:tcPr>
          <w:p w:rsidR="00EF5073" w:rsidRPr="00B90BD6" w:rsidRDefault="00EF5073" w:rsidP="001064CD">
            <w:pPr>
              <w:shd w:val="clear" w:color="auto" w:fill="F4F4F4"/>
              <w:tabs>
                <w:tab w:val="left" w:pos="9288"/>
              </w:tabs>
              <w:jc w:val="center"/>
              <w:rPr>
                <w:b/>
                <w:bCs/>
              </w:rPr>
            </w:pPr>
            <w:r w:rsidRPr="00B90BD6">
              <w:rPr>
                <w:b/>
                <w:bCs/>
              </w:rPr>
              <w:t>«Утверждено»</w:t>
            </w:r>
          </w:p>
          <w:p w:rsidR="00EF5073" w:rsidRDefault="00EF5073" w:rsidP="001064CD">
            <w:pPr>
              <w:shd w:val="clear" w:color="auto" w:fill="F4F4F4"/>
              <w:tabs>
                <w:tab w:val="left" w:pos="9288"/>
              </w:tabs>
            </w:pPr>
            <w:r w:rsidRPr="00B90BD6">
              <w:t>Руководитель МОУ СОШ № 2</w:t>
            </w:r>
          </w:p>
          <w:p w:rsidR="00EF5073" w:rsidRPr="00B90BD6" w:rsidRDefault="00EF5073" w:rsidP="001064CD">
            <w:pPr>
              <w:shd w:val="clear" w:color="auto" w:fill="F4F4F4"/>
              <w:tabs>
                <w:tab w:val="left" w:pos="9288"/>
              </w:tabs>
            </w:pPr>
            <w:proofErr w:type="spellStart"/>
            <w:r>
              <w:t>______________И.М.Летягина</w:t>
            </w:r>
            <w:proofErr w:type="spellEnd"/>
          </w:p>
          <w:p w:rsidR="00EF5073" w:rsidRPr="007D4121" w:rsidRDefault="00EF5073" w:rsidP="001064CD">
            <w:pPr>
              <w:shd w:val="clear" w:color="auto" w:fill="F4F4F4"/>
              <w:tabs>
                <w:tab w:val="left" w:pos="9288"/>
              </w:tabs>
              <w:jc w:val="center"/>
              <w:rPr>
                <w:sz w:val="20"/>
                <w:szCs w:val="20"/>
              </w:rPr>
            </w:pPr>
            <w:r w:rsidRPr="007D4121">
              <w:rPr>
                <w:sz w:val="20"/>
                <w:szCs w:val="20"/>
              </w:rPr>
              <w:t>ФИО</w:t>
            </w:r>
          </w:p>
          <w:p w:rsidR="00EF5073" w:rsidRDefault="00EF5073" w:rsidP="001064CD">
            <w:pPr>
              <w:shd w:val="clear" w:color="auto" w:fill="F4F4F4"/>
              <w:tabs>
                <w:tab w:val="left" w:pos="9288"/>
              </w:tabs>
            </w:pPr>
            <w:r w:rsidRPr="00B90BD6">
              <w:t>Приказ № ___</w:t>
            </w:r>
          </w:p>
          <w:p w:rsidR="00EF5073" w:rsidRPr="00B90BD6" w:rsidRDefault="00EF5073" w:rsidP="001064CD">
            <w:pPr>
              <w:shd w:val="clear" w:color="auto" w:fill="F4F4F4"/>
              <w:tabs>
                <w:tab w:val="left" w:pos="9288"/>
              </w:tabs>
            </w:pPr>
            <w:r w:rsidRPr="00B90BD6">
              <w:t xml:space="preserve"> от «__»____</w:t>
            </w:r>
            <w:r>
              <w:t>_______2014</w:t>
            </w:r>
            <w:r w:rsidRPr="00B90BD6">
              <w:t>г.</w:t>
            </w:r>
          </w:p>
          <w:p w:rsidR="00EF5073" w:rsidRPr="00B90BD6" w:rsidRDefault="00EF5073" w:rsidP="001064CD">
            <w:pPr>
              <w:shd w:val="clear" w:color="auto" w:fill="F4F4F4"/>
              <w:tabs>
                <w:tab w:val="left" w:pos="9288"/>
              </w:tabs>
              <w:jc w:val="center"/>
            </w:pPr>
          </w:p>
        </w:tc>
      </w:tr>
    </w:tbl>
    <w:p w:rsidR="00EF5073" w:rsidRPr="000A7058" w:rsidRDefault="00EF5073" w:rsidP="00EF5073">
      <w:pPr>
        <w:tabs>
          <w:tab w:val="left" w:pos="9288"/>
        </w:tabs>
        <w:ind w:left="360"/>
        <w:jc w:val="center"/>
      </w:pPr>
    </w:p>
    <w:p w:rsidR="00EF5073" w:rsidRPr="000A7058" w:rsidRDefault="00EF5073" w:rsidP="00EF5073">
      <w:pPr>
        <w:tabs>
          <w:tab w:val="left" w:pos="9288"/>
        </w:tabs>
        <w:ind w:left="360"/>
        <w:jc w:val="center"/>
      </w:pPr>
    </w:p>
    <w:p w:rsidR="00EF5073" w:rsidRPr="000A7058" w:rsidRDefault="00EF5073" w:rsidP="00EF5073">
      <w:pPr>
        <w:tabs>
          <w:tab w:val="left" w:pos="9288"/>
        </w:tabs>
        <w:ind w:left="360"/>
        <w:jc w:val="center"/>
      </w:pPr>
    </w:p>
    <w:p w:rsidR="00EF5073" w:rsidRPr="000A7058" w:rsidRDefault="00EF5073" w:rsidP="00EF5073">
      <w:pPr>
        <w:tabs>
          <w:tab w:val="left" w:pos="9288"/>
        </w:tabs>
        <w:ind w:left="360"/>
        <w:jc w:val="center"/>
      </w:pPr>
    </w:p>
    <w:p w:rsidR="00EF5073" w:rsidRPr="000A7058" w:rsidRDefault="00EF5073" w:rsidP="00EF5073">
      <w:pPr>
        <w:tabs>
          <w:tab w:val="left" w:pos="9288"/>
        </w:tabs>
        <w:jc w:val="center"/>
      </w:pPr>
    </w:p>
    <w:p w:rsidR="00EF5073" w:rsidRPr="000A7058" w:rsidRDefault="00EF5073" w:rsidP="00EF5073">
      <w:pPr>
        <w:tabs>
          <w:tab w:val="left" w:pos="9288"/>
        </w:tabs>
        <w:ind w:left="360"/>
        <w:jc w:val="center"/>
      </w:pPr>
    </w:p>
    <w:p w:rsidR="00EF5073" w:rsidRPr="005A681F" w:rsidRDefault="00EF5073" w:rsidP="00EF5073">
      <w:pPr>
        <w:tabs>
          <w:tab w:val="left" w:pos="9288"/>
        </w:tabs>
        <w:ind w:left="360"/>
        <w:jc w:val="center"/>
        <w:rPr>
          <w:b/>
          <w:sz w:val="28"/>
          <w:szCs w:val="28"/>
        </w:rPr>
      </w:pPr>
      <w:r w:rsidRPr="005A681F">
        <w:rPr>
          <w:b/>
          <w:sz w:val="28"/>
          <w:szCs w:val="28"/>
        </w:rPr>
        <w:t>РАБОЧАЯ ПРОГРАММА ПЕДАГОГА</w:t>
      </w:r>
    </w:p>
    <w:p w:rsidR="00EF5073" w:rsidRPr="0056443C" w:rsidRDefault="00EF5073" w:rsidP="00EF5073">
      <w:pPr>
        <w:tabs>
          <w:tab w:val="left" w:pos="9288"/>
        </w:tabs>
        <w:ind w:left="360"/>
        <w:jc w:val="center"/>
        <w:rPr>
          <w:sz w:val="36"/>
          <w:szCs w:val="36"/>
        </w:rPr>
      </w:pPr>
    </w:p>
    <w:p w:rsidR="000A02CE" w:rsidRDefault="000A02CE" w:rsidP="00EF5073">
      <w:pPr>
        <w:tabs>
          <w:tab w:val="left" w:pos="9288"/>
        </w:tabs>
        <w:ind w:left="36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Швецовой</w:t>
      </w:r>
      <w:proofErr w:type="spellEnd"/>
      <w:r>
        <w:rPr>
          <w:sz w:val="28"/>
          <w:szCs w:val="28"/>
        </w:rPr>
        <w:t xml:space="preserve"> А. М.</w:t>
      </w:r>
    </w:p>
    <w:p w:rsidR="00EF5073" w:rsidRPr="0056443C" w:rsidRDefault="00EF5073" w:rsidP="00EF5073">
      <w:pPr>
        <w:tabs>
          <w:tab w:val="left" w:pos="9288"/>
        </w:tabs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учителя начальных классов</w:t>
      </w:r>
    </w:p>
    <w:p w:rsidR="00EF5073" w:rsidRPr="000A7058" w:rsidRDefault="00EF5073" w:rsidP="00EF5073">
      <w:pPr>
        <w:tabs>
          <w:tab w:val="left" w:pos="9288"/>
        </w:tabs>
        <w:ind w:left="360"/>
        <w:jc w:val="center"/>
      </w:pPr>
      <w:r w:rsidRPr="000A7058">
        <w:t xml:space="preserve">Ф.И.О., </w:t>
      </w:r>
      <w:r w:rsidR="000A02CE">
        <w:t>1 категории</w:t>
      </w:r>
    </w:p>
    <w:p w:rsidR="00EF5073" w:rsidRPr="000A7058" w:rsidRDefault="00EF5073" w:rsidP="00EF5073">
      <w:pPr>
        <w:tabs>
          <w:tab w:val="left" w:pos="9288"/>
        </w:tabs>
        <w:ind w:left="360"/>
        <w:jc w:val="center"/>
      </w:pPr>
    </w:p>
    <w:p w:rsidR="00EF5073" w:rsidRPr="000A7058" w:rsidRDefault="00EF5073" w:rsidP="00EF5073">
      <w:pPr>
        <w:tabs>
          <w:tab w:val="left" w:pos="9288"/>
        </w:tabs>
        <w:ind w:left="360"/>
        <w:jc w:val="center"/>
      </w:pPr>
    </w:p>
    <w:p w:rsidR="00EF5073" w:rsidRDefault="00EF5073" w:rsidP="00EF5073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EF5073" w:rsidRPr="0056443C" w:rsidRDefault="00EF5073" w:rsidP="00EF5073">
      <w:pPr>
        <w:tabs>
          <w:tab w:val="left" w:pos="9288"/>
        </w:tabs>
        <w:ind w:left="360"/>
        <w:jc w:val="center"/>
        <w:rPr>
          <w:sz w:val="28"/>
          <w:szCs w:val="28"/>
        </w:rPr>
      </w:pPr>
      <w:r w:rsidRPr="0056443C">
        <w:rPr>
          <w:sz w:val="28"/>
          <w:szCs w:val="28"/>
        </w:rPr>
        <w:t>по технологии</w:t>
      </w:r>
      <w:r>
        <w:rPr>
          <w:sz w:val="28"/>
          <w:szCs w:val="28"/>
        </w:rPr>
        <w:t xml:space="preserve"> в 3</w:t>
      </w:r>
      <w:r w:rsidR="000A02CE">
        <w:rPr>
          <w:sz w:val="28"/>
          <w:szCs w:val="28"/>
        </w:rPr>
        <w:t>б</w:t>
      </w:r>
      <w:r w:rsidRPr="0056443C">
        <w:rPr>
          <w:sz w:val="28"/>
          <w:szCs w:val="28"/>
        </w:rPr>
        <w:t xml:space="preserve"> классе</w:t>
      </w:r>
    </w:p>
    <w:p w:rsidR="00EF5073" w:rsidRPr="000A7058" w:rsidRDefault="00EF5073" w:rsidP="00EF5073">
      <w:pPr>
        <w:tabs>
          <w:tab w:val="left" w:pos="9288"/>
        </w:tabs>
        <w:ind w:left="360"/>
        <w:jc w:val="center"/>
      </w:pPr>
      <w:r w:rsidRPr="000A7058">
        <w:t>Предмет, класс и т.п.</w:t>
      </w:r>
    </w:p>
    <w:p w:rsidR="00EF5073" w:rsidRPr="000A7058" w:rsidRDefault="00EF5073" w:rsidP="00EF5073">
      <w:pPr>
        <w:tabs>
          <w:tab w:val="left" w:pos="9288"/>
        </w:tabs>
        <w:ind w:left="360"/>
        <w:jc w:val="center"/>
      </w:pPr>
    </w:p>
    <w:p w:rsidR="00EF5073" w:rsidRPr="000A7058" w:rsidRDefault="00EF5073" w:rsidP="00EF5073">
      <w:pPr>
        <w:tabs>
          <w:tab w:val="left" w:pos="9288"/>
        </w:tabs>
        <w:ind w:left="360"/>
        <w:jc w:val="center"/>
      </w:pPr>
    </w:p>
    <w:p w:rsidR="00EF5073" w:rsidRPr="000A7058" w:rsidRDefault="00EF5073" w:rsidP="00EF5073">
      <w:pPr>
        <w:tabs>
          <w:tab w:val="left" w:pos="9288"/>
        </w:tabs>
        <w:ind w:left="360"/>
        <w:jc w:val="center"/>
      </w:pPr>
    </w:p>
    <w:p w:rsidR="00EF5073" w:rsidRPr="000A7058" w:rsidRDefault="00EF5073" w:rsidP="00EF5073">
      <w:pPr>
        <w:tabs>
          <w:tab w:val="left" w:pos="9288"/>
        </w:tabs>
        <w:ind w:left="360"/>
        <w:jc w:val="center"/>
      </w:pPr>
    </w:p>
    <w:p w:rsidR="00EF5073" w:rsidRPr="000A7058" w:rsidRDefault="00EF5073" w:rsidP="00EF5073">
      <w:pPr>
        <w:tabs>
          <w:tab w:val="left" w:pos="9288"/>
        </w:tabs>
        <w:ind w:left="5580"/>
        <w:jc w:val="center"/>
      </w:pPr>
    </w:p>
    <w:p w:rsidR="00EF5073" w:rsidRPr="006971F0" w:rsidRDefault="00EF5073" w:rsidP="00EF5073">
      <w:pPr>
        <w:tabs>
          <w:tab w:val="left" w:pos="9288"/>
        </w:tabs>
        <w:ind w:left="5940"/>
        <w:jc w:val="center"/>
        <w:rPr>
          <w:sz w:val="28"/>
          <w:szCs w:val="28"/>
        </w:rPr>
      </w:pPr>
      <w:r w:rsidRPr="006971F0">
        <w:rPr>
          <w:sz w:val="28"/>
          <w:szCs w:val="28"/>
        </w:rPr>
        <w:t>Рассмотрено на заседании</w:t>
      </w:r>
    </w:p>
    <w:p w:rsidR="00EF5073" w:rsidRPr="006971F0" w:rsidRDefault="00EF5073" w:rsidP="00EF5073">
      <w:pPr>
        <w:tabs>
          <w:tab w:val="left" w:pos="9288"/>
        </w:tabs>
        <w:ind w:left="594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6971F0">
        <w:rPr>
          <w:sz w:val="28"/>
          <w:szCs w:val="28"/>
        </w:rPr>
        <w:t>педагогического совета</w:t>
      </w:r>
    </w:p>
    <w:p w:rsidR="00EF5073" w:rsidRDefault="00EF5073" w:rsidP="00EF5073">
      <w:pPr>
        <w:tabs>
          <w:tab w:val="left" w:pos="9288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протокол № </w:t>
      </w:r>
      <w:proofErr w:type="spellStart"/>
      <w:r>
        <w:rPr>
          <w:sz w:val="28"/>
          <w:szCs w:val="28"/>
        </w:rPr>
        <w:t>____</w:t>
      </w:r>
      <w:proofErr w:type="gramStart"/>
      <w:r>
        <w:rPr>
          <w:sz w:val="28"/>
          <w:szCs w:val="28"/>
        </w:rPr>
        <w:t>от</w:t>
      </w:r>
      <w:proofErr w:type="spellEnd"/>
      <w:proofErr w:type="gramEnd"/>
      <w:r>
        <w:rPr>
          <w:sz w:val="28"/>
          <w:szCs w:val="28"/>
        </w:rPr>
        <w:t xml:space="preserve">     </w:t>
      </w:r>
    </w:p>
    <w:p w:rsidR="00EF5073" w:rsidRPr="00EE4775" w:rsidRDefault="00EF5073" w:rsidP="00EF5073">
      <w:pPr>
        <w:tabs>
          <w:tab w:val="left" w:pos="9288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«__»___________ 2014 г.                                                    </w:t>
      </w:r>
    </w:p>
    <w:p w:rsidR="00EF5073" w:rsidRDefault="00EF5073" w:rsidP="00EF5073">
      <w:pPr>
        <w:tabs>
          <w:tab w:val="left" w:pos="6120"/>
          <w:tab w:val="left" w:pos="9288"/>
        </w:tabs>
        <w:ind w:left="360"/>
      </w:pPr>
    </w:p>
    <w:p w:rsidR="00EF5073" w:rsidRDefault="00EF5073" w:rsidP="00EF5073">
      <w:pPr>
        <w:tabs>
          <w:tab w:val="left" w:pos="9288"/>
        </w:tabs>
        <w:ind w:left="360"/>
        <w:jc w:val="center"/>
      </w:pPr>
    </w:p>
    <w:p w:rsidR="00EF5073" w:rsidRPr="000A7058" w:rsidRDefault="00EF5073" w:rsidP="00EF5073">
      <w:pPr>
        <w:tabs>
          <w:tab w:val="left" w:pos="9288"/>
        </w:tabs>
        <w:ind w:left="360"/>
        <w:jc w:val="center"/>
      </w:pPr>
    </w:p>
    <w:p w:rsidR="00EF5073" w:rsidRDefault="00EF5073" w:rsidP="00EF5073">
      <w:pPr>
        <w:pStyle w:val="a3"/>
        <w:spacing w:before="0" w:after="0"/>
        <w:rPr>
          <w:b/>
          <w:sz w:val="28"/>
          <w:szCs w:val="28"/>
        </w:rPr>
      </w:pPr>
    </w:p>
    <w:p w:rsidR="00EF5073" w:rsidRDefault="00EF5073" w:rsidP="00EF5073">
      <w:pPr>
        <w:pStyle w:val="a3"/>
        <w:spacing w:before="0" w:after="0"/>
        <w:rPr>
          <w:b/>
          <w:sz w:val="28"/>
          <w:szCs w:val="28"/>
        </w:rPr>
      </w:pPr>
    </w:p>
    <w:p w:rsidR="00EF5073" w:rsidRDefault="00EF5073" w:rsidP="00EF5073">
      <w:pPr>
        <w:pStyle w:val="a3"/>
        <w:spacing w:before="0" w:after="0"/>
        <w:rPr>
          <w:b/>
          <w:sz w:val="28"/>
          <w:szCs w:val="28"/>
        </w:rPr>
      </w:pPr>
    </w:p>
    <w:p w:rsidR="00EF5073" w:rsidRDefault="00EF5073" w:rsidP="00EF5073">
      <w:pPr>
        <w:pStyle w:val="a3"/>
        <w:spacing w:before="0" w:after="0"/>
        <w:rPr>
          <w:b/>
          <w:sz w:val="28"/>
          <w:szCs w:val="28"/>
        </w:rPr>
      </w:pPr>
    </w:p>
    <w:p w:rsidR="00EF5073" w:rsidRDefault="00EF5073" w:rsidP="00EF5073">
      <w:pPr>
        <w:pStyle w:val="a3"/>
        <w:spacing w:before="0" w:after="0"/>
        <w:rPr>
          <w:b/>
          <w:sz w:val="28"/>
          <w:szCs w:val="28"/>
        </w:rPr>
      </w:pPr>
    </w:p>
    <w:p w:rsidR="00EF5073" w:rsidRDefault="00EF5073" w:rsidP="00EF5073">
      <w:pPr>
        <w:pStyle w:val="a3"/>
        <w:spacing w:before="0" w:after="0"/>
        <w:rPr>
          <w:b/>
          <w:sz w:val="28"/>
          <w:szCs w:val="28"/>
        </w:rPr>
      </w:pPr>
    </w:p>
    <w:p w:rsidR="00EF5073" w:rsidRDefault="00EF5073" w:rsidP="00EF5073">
      <w:pPr>
        <w:pStyle w:val="a3"/>
        <w:spacing w:before="0" w:after="0"/>
        <w:rPr>
          <w:b/>
          <w:sz w:val="28"/>
          <w:szCs w:val="28"/>
        </w:rPr>
      </w:pPr>
    </w:p>
    <w:p w:rsidR="00EF5073" w:rsidRDefault="00EF5073" w:rsidP="00EF5073">
      <w:pPr>
        <w:pStyle w:val="a3"/>
        <w:spacing w:before="0" w:after="0"/>
        <w:rPr>
          <w:b/>
          <w:sz w:val="28"/>
          <w:szCs w:val="28"/>
        </w:rPr>
      </w:pPr>
    </w:p>
    <w:p w:rsidR="00EF5073" w:rsidRDefault="00EF5073" w:rsidP="00EF5073">
      <w:pPr>
        <w:pStyle w:val="a3"/>
        <w:spacing w:before="0" w:after="0"/>
        <w:rPr>
          <w:b/>
          <w:sz w:val="28"/>
          <w:szCs w:val="28"/>
        </w:rPr>
      </w:pPr>
    </w:p>
    <w:p w:rsidR="00EF5073" w:rsidRDefault="00EF5073" w:rsidP="00EF5073">
      <w:pPr>
        <w:pStyle w:val="a3"/>
        <w:spacing w:before="0" w:after="0"/>
        <w:rPr>
          <w:b/>
          <w:sz w:val="28"/>
          <w:szCs w:val="28"/>
        </w:rPr>
      </w:pPr>
    </w:p>
    <w:p w:rsidR="00EF5073" w:rsidRDefault="00EF5073" w:rsidP="00EF5073">
      <w:pPr>
        <w:rPr>
          <w:sz w:val="28"/>
          <w:szCs w:val="28"/>
        </w:rPr>
      </w:pPr>
    </w:p>
    <w:p w:rsidR="00EF5073" w:rsidRPr="003B2C68" w:rsidRDefault="00EF5073" w:rsidP="00EF5073">
      <w:pPr>
        <w:rPr>
          <w:sz w:val="28"/>
          <w:szCs w:val="28"/>
        </w:rPr>
      </w:pPr>
    </w:p>
    <w:p w:rsidR="00EF5073" w:rsidRPr="0056443C" w:rsidRDefault="00EF5073" w:rsidP="00EF5073">
      <w:pPr>
        <w:rPr>
          <w:b/>
          <w:sz w:val="28"/>
          <w:szCs w:val="28"/>
        </w:rPr>
      </w:pPr>
      <w:r w:rsidRPr="0056443C">
        <w:rPr>
          <w:b/>
          <w:sz w:val="28"/>
          <w:szCs w:val="28"/>
        </w:rPr>
        <w:t xml:space="preserve">                           </w:t>
      </w:r>
      <w:r>
        <w:rPr>
          <w:b/>
          <w:sz w:val="28"/>
          <w:szCs w:val="28"/>
        </w:rPr>
        <w:t xml:space="preserve">                      2014-2015 учебный год</w:t>
      </w:r>
    </w:p>
    <w:p w:rsidR="00EF5073" w:rsidRPr="00C96A84" w:rsidRDefault="00EF5073" w:rsidP="00EF5073">
      <w:pPr>
        <w:jc w:val="both"/>
        <w:rPr>
          <w:b/>
          <w:sz w:val="28"/>
          <w:szCs w:val="28"/>
        </w:rPr>
      </w:pPr>
      <w:r w:rsidRPr="00C96A84">
        <w:rPr>
          <w:b/>
          <w:sz w:val="28"/>
          <w:szCs w:val="28"/>
        </w:rPr>
        <w:lastRenderedPageBreak/>
        <w:t xml:space="preserve">                                  Пояснительная записка </w:t>
      </w:r>
    </w:p>
    <w:p w:rsidR="00EF5073" w:rsidRDefault="00EF5073" w:rsidP="00EF507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EF5073" w:rsidRPr="00CE21EB" w:rsidRDefault="00EF5073" w:rsidP="000A02CE">
      <w:pPr>
        <w:jc w:val="both"/>
        <w:rPr>
          <w:sz w:val="28"/>
          <w:szCs w:val="28"/>
        </w:rPr>
      </w:pPr>
      <w:r w:rsidRPr="00CE21EB">
        <w:rPr>
          <w:sz w:val="28"/>
          <w:szCs w:val="28"/>
        </w:rPr>
        <w:t>Программа составле</w:t>
      </w:r>
      <w:r>
        <w:rPr>
          <w:sz w:val="28"/>
          <w:szCs w:val="28"/>
        </w:rPr>
        <w:t>на на основании</w:t>
      </w:r>
      <w:r w:rsidRPr="00CE21EB">
        <w:rPr>
          <w:sz w:val="28"/>
          <w:szCs w:val="28"/>
        </w:rPr>
        <w:t>:</w:t>
      </w:r>
    </w:p>
    <w:p w:rsidR="00EF5073" w:rsidRPr="00CE21EB" w:rsidRDefault="00EF5073" w:rsidP="000A02CE">
      <w:pPr>
        <w:jc w:val="both"/>
        <w:rPr>
          <w:sz w:val="28"/>
          <w:szCs w:val="28"/>
        </w:rPr>
      </w:pPr>
      <w:r w:rsidRPr="00CE21EB">
        <w:rPr>
          <w:sz w:val="28"/>
          <w:szCs w:val="28"/>
        </w:rPr>
        <w:t xml:space="preserve">- Федерального государственного общеобразовательного стандарта начального общего образования; </w:t>
      </w:r>
    </w:p>
    <w:p w:rsidR="00EF5073" w:rsidRPr="00CE21EB" w:rsidRDefault="00ED0667" w:rsidP="000A02CE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D0667">
        <w:rPr>
          <w:sz w:val="28"/>
          <w:szCs w:val="28"/>
        </w:rPr>
        <w:t xml:space="preserve"> </w:t>
      </w:r>
      <w:r>
        <w:rPr>
          <w:sz w:val="28"/>
          <w:szCs w:val="28"/>
        </w:rPr>
        <w:t>основной об</w:t>
      </w:r>
      <w:r w:rsidRPr="0019196F">
        <w:rPr>
          <w:sz w:val="28"/>
          <w:szCs w:val="28"/>
        </w:rPr>
        <w:t xml:space="preserve">разовательной </w:t>
      </w:r>
      <w:r>
        <w:rPr>
          <w:sz w:val="28"/>
          <w:szCs w:val="28"/>
        </w:rPr>
        <w:t xml:space="preserve"> программы начального общего образования МОУ СОШ №2 г. Хвалынска</w:t>
      </w:r>
      <w:r w:rsidRPr="0019196F">
        <w:rPr>
          <w:sz w:val="28"/>
          <w:szCs w:val="28"/>
        </w:rPr>
        <w:t>;</w:t>
      </w:r>
    </w:p>
    <w:p w:rsidR="00EF5073" w:rsidRPr="00CE21EB" w:rsidRDefault="00EF5073" w:rsidP="000A02CE">
      <w:pPr>
        <w:jc w:val="both"/>
        <w:rPr>
          <w:rStyle w:val="c0"/>
          <w:sz w:val="28"/>
          <w:szCs w:val="28"/>
        </w:rPr>
      </w:pPr>
      <w:r>
        <w:rPr>
          <w:sz w:val="28"/>
          <w:szCs w:val="28"/>
        </w:rPr>
        <w:t xml:space="preserve"> - авторской программы</w:t>
      </w:r>
      <w:r w:rsidRPr="00CE21EB">
        <w:rPr>
          <w:sz w:val="28"/>
          <w:szCs w:val="28"/>
        </w:rPr>
        <w:t xml:space="preserve"> по  предмету «Технология», авторы:</w:t>
      </w:r>
      <w:r w:rsidRPr="00CE21EB">
        <w:rPr>
          <w:rStyle w:val="c2"/>
          <w:iCs/>
          <w:color w:val="000000"/>
          <w:sz w:val="28"/>
          <w:szCs w:val="28"/>
        </w:rPr>
        <w:t xml:space="preserve"> </w:t>
      </w:r>
      <w:r w:rsidRPr="00CE21EB">
        <w:rPr>
          <w:sz w:val="28"/>
          <w:szCs w:val="28"/>
        </w:rPr>
        <w:t xml:space="preserve">О.А. </w:t>
      </w:r>
      <w:proofErr w:type="spellStart"/>
      <w:r w:rsidRPr="00CE21EB">
        <w:rPr>
          <w:sz w:val="28"/>
          <w:szCs w:val="28"/>
        </w:rPr>
        <w:t>Куревина</w:t>
      </w:r>
      <w:proofErr w:type="spellEnd"/>
      <w:r w:rsidRPr="00CE21EB">
        <w:rPr>
          <w:sz w:val="28"/>
          <w:szCs w:val="28"/>
        </w:rPr>
        <w:t xml:space="preserve">, Е.А. </w:t>
      </w:r>
      <w:proofErr w:type="spellStart"/>
      <w:r w:rsidRPr="00CE21EB">
        <w:rPr>
          <w:sz w:val="28"/>
          <w:szCs w:val="28"/>
        </w:rPr>
        <w:t>Лутцева</w:t>
      </w:r>
      <w:proofErr w:type="spellEnd"/>
      <w:r>
        <w:rPr>
          <w:sz w:val="28"/>
          <w:szCs w:val="28"/>
        </w:rPr>
        <w:t xml:space="preserve"> </w:t>
      </w:r>
      <w:r w:rsidRPr="00CE21EB">
        <w:rPr>
          <w:rStyle w:val="c2"/>
          <w:iCs/>
          <w:color w:val="000000"/>
          <w:sz w:val="28"/>
          <w:szCs w:val="28"/>
        </w:rPr>
        <w:t> </w:t>
      </w:r>
      <w:r w:rsidRPr="00CE21EB">
        <w:rPr>
          <w:rStyle w:val="c0"/>
          <w:color w:val="000000"/>
          <w:sz w:val="28"/>
          <w:szCs w:val="28"/>
        </w:rPr>
        <w:t>(« Школа 2100»);</w:t>
      </w:r>
      <w:r w:rsidRPr="00CE21EB">
        <w:rPr>
          <w:sz w:val="28"/>
          <w:szCs w:val="28"/>
        </w:rPr>
        <w:t xml:space="preserve"> </w:t>
      </w:r>
    </w:p>
    <w:p w:rsidR="00EF5073" w:rsidRPr="00CE21EB" w:rsidRDefault="00EF5073" w:rsidP="000A02CE">
      <w:pPr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  - учебного  плана</w:t>
      </w:r>
      <w:r w:rsidRPr="00CE21EB">
        <w:rPr>
          <w:rStyle w:val="c0"/>
          <w:color w:val="000000"/>
          <w:sz w:val="28"/>
          <w:szCs w:val="28"/>
        </w:rPr>
        <w:t xml:space="preserve"> школы</w:t>
      </w:r>
      <w:r w:rsidR="00ED0667">
        <w:rPr>
          <w:rStyle w:val="c0"/>
          <w:color w:val="000000"/>
          <w:sz w:val="28"/>
          <w:szCs w:val="28"/>
        </w:rPr>
        <w:t xml:space="preserve"> на 2014- 2015 учебный год</w:t>
      </w:r>
      <w:r w:rsidRPr="00CE21EB">
        <w:rPr>
          <w:rStyle w:val="c0"/>
          <w:color w:val="000000"/>
          <w:sz w:val="28"/>
          <w:szCs w:val="28"/>
        </w:rPr>
        <w:t>;</w:t>
      </w:r>
    </w:p>
    <w:p w:rsidR="00EF5073" w:rsidRDefault="00EF5073" w:rsidP="000A02CE">
      <w:pPr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  - Положения</w:t>
      </w:r>
      <w:r w:rsidRPr="00CE21EB">
        <w:rPr>
          <w:rStyle w:val="c0"/>
          <w:color w:val="000000"/>
          <w:sz w:val="28"/>
          <w:szCs w:val="28"/>
        </w:rPr>
        <w:t xml:space="preserve"> о рабочей программе педагога.</w:t>
      </w:r>
    </w:p>
    <w:p w:rsidR="000F7DD0" w:rsidRDefault="00EF5073" w:rsidP="000A02CE">
      <w:pPr>
        <w:jc w:val="both"/>
        <w:rPr>
          <w:sz w:val="28"/>
          <w:szCs w:val="28"/>
        </w:rPr>
      </w:pPr>
      <w:r w:rsidRPr="00CE21EB">
        <w:rPr>
          <w:sz w:val="28"/>
          <w:szCs w:val="28"/>
        </w:rPr>
        <w:t xml:space="preserve">Рабочая программа учебного предмета «Технология» адресована </w:t>
      </w:r>
      <w:r w:rsidR="000F7DD0">
        <w:rPr>
          <w:sz w:val="28"/>
          <w:szCs w:val="28"/>
        </w:rPr>
        <w:t xml:space="preserve"> учащимся </w:t>
      </w:r>
    </w:p>
    <w:p w:rsidR="0067012C" w:rsidRDefault="00EF5073" w:rsidP="000A02CE">
      <w:pPr>
        <w:jc w:val="both"/>
        <w:rPr>
          <w:rFonts w:eastAsia="SchoolBookC-Bold"/>
          <w:bCs/>
          <w:color w:val="000000"/>
          <w:sz w:val="28"/>
          <w:szCs w:val="28"/>
          <w:u w:val="single"/>
          <w:lang w:bidi="en-US"/>
        </w:rPr>
      </w:pPr>
      <w:r>
        <w:rPr>
          <w:sz w:val="28"/>
          <w:szCs w:val="28"/>
        </w:rPr>
        <w:t>3 класса</w:t>
      </w:r>
      <w:r w:rsidRPr="00CE21EB">
        <w:rPr>
          <w:sz w:val="28"/>
          <w:szCs w:val="28"/>
        </w:rPr>
        <w:t xml:space="preserve"> общеобразовательной школы.</w:t>
      </w:r>
      <w:r w:rsidR="0067012C" w:rsidRPr="0067012C">
        <w:rPr>
          <w:rFonts w:eastAsia="SchoolBookC-Bold"/>
          <w:bCs/>
          <w:color w:val="000000"/>
          <w:sz w:val="28"/>
          <w:szCs w:val="28"/>
          <w:u w:val="single"/>
          <w:lang w:bidi="en-US"/>
        </w:rPr>
        <w:t xml:space="preserve"> </w:t>
      </w:r>
    </w:p>
    <w:p w:rsidR="0067012C" w:rsidRPr="0067012C" w:rsidRDefault="0067012C" w:rsidP="000A02CE">
      <w:pPr>
        <w:jc w:val="both"/>
        <w:rPr>
          <w:sz w:val="28"/>
          <w:szCs w:val="28"/>
          <w:lang w:bidi="en-US"/>
        </w:rPr>
      </w:pPr>
      <w:r w:rsidRPr="0067012C">
        <w:rPr>
          <w:b/>
          <w:bCs/>
          <w:sz w:val="28"/>
          <w:szCs w:val="28"/>
          <w:lang w:bidi="en-US"/>
        </w:rPr>
        <w:t>Целью курса</w:t>
      </w:r>
      <w:r w:rsidRPr="0067012C">
        <w:rPr>
          <w:sz w:val="28"/>
          <w:szCs w:val="28"/>
          <w:lang w:bidi="en-US"/>
        </w:rPr>
        <w:t xml:space="preserve"> является саморазвитие и развитие личности каждого ребёнка в процессе освоения мира через его собственную творческую предметную деятельность. </w:t>
      </w:r>
    </w:p>
    <w:p w:rsidR="0067012C" w:rsidRPr="0067012C" w:rsidRDefault="0067012C" w:rsidP="000A02CE">
      <w:pPr>
        <w:jc w:val="both"/>
        <w:rPr>
          <w:b/>
          <w:bCs/>
          <w:sz w:val="28"/>
          <w:szCs w:val="28"/>
          <w:lang w:bidi="en-US"/>
        </w:rPr>
      </w:pPr>
      <w:r w:rsidRPr="0067012C">
        <w:rPr>
          <w:b/>
          <w:bCs/>
          <w:sz w:val="28"/>
          <w:szCs w:val="28"/>
          <w:lang w:bidi="en-US"/>
        </w:rPr>
        <w:t>Задачи курса:</w:t>
      </w:r>
    </w:p>
    <w:p w:rsidR="0067012C" w:rsidRPr="0067012C" w:rsidRDefault="0067012C" w:rsidP="000A02CE">
      <w:pPr>
        <w:jc w:val="both"/>
        <w:rPr>
          <w:bCs/>
          <w:sz w:val="28"/>
          <w:szCs w:val="28"/>
          <w:lang w:bidi="en-US"/>
        </w:rPr>
      </w:pPr>
      <w:r>
        <w:rPr>
          <w:bCs/>
          <w:sz w:val="28"/>
          <w:szCs w:val="28"/>
          <w:lang w:bidi="en-US"/>
        </w:rPr>
        <w:t>-</w:t>
      </w:r>
      <w:r w:rsidRPr="0067012C">
        <w:rPr>
          <w:bCs/>
          <w:sz w:val="28"/>
          <w:szCs w:val="28"/>
          <w:lang w:bidi="en-US"/>
        </w:rPr>
        <w:t xml:space="preserve">формирование целостной картины мира материальной и духовной культуры как продукта творческой предметно-преобразующей деятельности человека; </w:t>
      </w:r>
    </w:p>
    <w:p w:rsidR="0067012C" w:rsidRPr="0067012C" w:rsidRDefault="0067012C" w:rsidP="000A02CE">
      <w:pPr>
        <w:jc w:val="both"/>
        <w:rPr>
          <w:bCs/>
          <w:sz w:val="28"/>
          <w:szCs w:val="28"/>
          <w:lang w:bidi="en-US"/>
        </w:rPr>
      </w:pPr>
      <w:r>
        <w:rPr>
          <w:bCs/>
          <w:sz w:val="28"/>
          <w:szCs w:val="28"/>
          <w:lang w:bidi="en-US"/>
        </w:rPr>
        <w:t>-</w:t>
      </w:r>
      <w:r w:rsidRPr="0067012C">
        <w:rPr>
          <w:bCs/>
          <w:sz w:val="28"/>
          <w:szCs w:val="28"/>
          <w:lang w:bidi="en-US"/>
        </w:rPr>
        <w:t>формирование мотивации успеха и достижений, творческой самореализации на основе организации предметно-преобразующей деятельности;</w:t>
      </w:r>
    </w:p>
    <w:p w:rsidR="0067012C" w:rsidRPr="0067012C" w:rsidRDefault="0067012C" w:rsidP="000A02CE">
      <w:pPr>
        <w:jc w:val="both"/>
        <w:rPr>
          <w:bCs/>
          <w:sz w:val="28"/>
          <w:szCs w:val="28"/>
          <w:lang w:bidi="en-US"/>
        </w:rPr>
      </w:pPr>
      <w:r>
        <w:rPr>
          <w:sz w:val="28"/>
          <w:szCs w:val="28"/>
          <w:lang w:bidi="en-US"/>
        </w:rPr>
        <w:t>-</w:t>
      </w:r>
      <w:r w:rsidRPr="0067012C">
        <w:rPr>
          <w:sz w:val="28"/>
          <w:szCs w:val="28"/>
          <w:lang w:bidi="en-US"/>
        </w:rPr>
        <w:t>общее знакомство с искусством как результатом отражения социально-эстетического идеала человека в материальных образах;</w:t>
      </w:r>
    </w:p>
    <w:p w:rsidR="0067012C" w:rsidRPr="0067012C" w:rsidRDefault="0067012C" w:rsidP="000A02CE">
      <w:pPr>
        <w:jc w:val="both"/>
        <w:rPr>
          <w:bCs/>
          <w:sz w:val="28"/>
          <w:szCs w:val="28"/>
          <w:lang w:bidi="en-US"/>
        </w:rPr>
      </w:pPr>
      <w:r>
        <w:rPr>
          <w:bCs/>
          <w:sz w:val="28"/>
          <w:szCs w:val="28"/>
          <w:lang w:bidi="en-US"/>
        </w:rPr>
        <w:t>-</w:t>
      </w:r>
      <w:r w:rsidRPr="0067012C">
        <w:rPr>
          <w:bCs/>
          <w:sz w:val="28"/>
          <w:szCs w:val="28"/>
          <w:lang w:bidi="en-US"/>
        </w:rPr>
        <w:t>формирование первоначальных конструкторско-технологических знаний и умений;</w:t>
      </w:r>
    </w:p>
    <w:p w:rsidR="0067012C" w:rsidRDefault="0067012C" w:rsidP="000A02CE">
      <w:pPr>
        <w:jc w:val="both"/>
        <w:rPr>
          <w:bCs/>
          <w:sz w:val="28"/>
          <w:szCs w:val="28"/>
          <w:lang w:bidi="en-US"/>
        </w:rPr>
      </w:pPr>
      <w:r>
        <w:rPr>
          <w:bCs/>
          <w:sz w:val="28"/>
          <w:szCs w:val="28"/>
          <w:lang w:bidi="en-US"/>
        </w:rPr>
        <w:t>-</w:t>
      </w:r>
      <w:r w:rsidRPr="0067012C">
        <w:rPr>
          <w:bCs/>
          <w:sz w:val="28"/>
          <w:szCs w:val="28"/>
          <w:lang w:bidi="en-US"/>
        </w:rPr>
        <w:t>развитие знаково-символического и пространственного мышления, творческого и репродуктивного воображения (на основе решения задач по моделированию и отображению объекта и процесса его преобразования в форме моделей: рисунков, планов, схем, чертежей);</w:t>
      </w:r>
    </w:p>
    <w:p w:rsidR="0067012C" w:rsidRPr="0067012C" w:rsidRDefault="0067012C" w:rsidP="000A02CE">
      <w:pPr>
        <w:jc w:val="both"/>
        <w:rPr>
          <w:bCs/>
          <w:sz w:val="28"/>
          <w:szCs w:val="28"/>
          <w:lang w:bidi="en-US"/>
        </w:rPr>
      </w:pPr>
      <w:r>
        <w:rPr>
          <w:bCs/>
          <w:sz w:val="28"/>
          <w:szCs w:val="28"/>
          <w:lang w:bidi="en-US"/>
        </w:rPr>
        <w:t>-</w:t>
      </w:r>
      <w:r w:rsidRPr="0067012C">
        <w:rPr>
          <w:bCs/>
          <w:sz w:val="28"/>
          <w:szCs w:val="28"/>
          <w:lang w:bidi="en-US"/>
        </w:rPr>
        <w:t xml:space="preserve"> творческого мышления (на основе решения художественных и конструкторско-технологических задач);</w:t>
      </w:r>
    </w:p>
    <w:p w:rsidR="0067012C" w:rsidRPr="0067012C" w:rsidRDefault="0067012C" w:rsidP="000A02CE">
      <w:pPr>
        <w:jc w:val="both"/>
        <w:rPr>
          <w:bCs/>
          <w:sz w:val="28"/>
          <w:szCs w:val="28"/>
          <w:lang w:bidi="en-US"/>
        </w:rPr>
      </w:pPr>
      <w:r>
        <w:rPr>
          <w:bCs/>
          <w:sz w:val="28"/>
          <w:szCs w:val="28"/>
          <w:lang w:bidi="en-US"/>
        </w:rPr>
        <w:t>-</w:t>
      </w:r>
      <w:r w:rsidRPr="0067012C">
        <w:rPr>
          <w:bCs/>
          <w:sz w:val="28"/>
          <w:szCs w:val="28"/>
          <w:lang w:bidi="en-US"/>
        </w:rPr>
        <w:t xml:space="preserve">развитие регулятивной структуры деятельности, включающей </w:t>
      </w:r>
      <w:proofErr w:type="spellStart"/>
      <w:r w:rsidRPr="0067012C">
        <w:rPr>
          <w:bCs/>
          <w:sz w:val="28"/>
          <w:szCs w:val="28"/>
          <w:lang w:bidi="en-US"/>
        </w:rPr>
        <w:t>целеполагание</w:t>
      </w:r>
      <w:proofErr w:type="spellEnd"/>
      <w:r w:rsidRPr="0067012C">
        <w:rPr>
          <w:bCs/>
          <w:sz w:val="28"/>
          <w:szCs w:val="28"/>
          <w:lang w:bidi="en-US"/>
        </w:rPr>
        <w:t>, планирование (умение составлять план действий и применять его для решения практических задач), прогнозирование (предвосхищение будущего результата при различных условиях выполнения действия), контроль, коррекцию и оценку;</w:t>
      </w:r>
    </w:p>
    <w:p w:rsidR="0067012C" w:rsidRPr="0067012C" w:rsidRDefault="0067012C" w:rsidP="000A02CE">
      <w:pPr>
        <w:jc w:val="both"/>
        <w:rPr>
          <w:bCs/>
          <w:sz w:val="28"/>
          <w:szCs w:val="28"/>
          <w:lang w:bidi="en-US"/>
        </w:rPr>
      </w:pPr>
      <w:r>
        <w:rPr>
          <w:bCs/>
          <w:sz w:val="28"/>
          <w:szCs w:val="28"/>
          <w:lang w:bidi="en-US"/>
        </w:rPr>
        <w:t>-</w:t>
      </w:r>
      <w:r w:rsidRPr="0067012C">
        <w:rPr>
          <w:bCs/>
          <w:sz w:val="28"/>
          <w:szCs w:val="28"/>
          <w:lang w:bidi="en-US"/>
        </w:rPr>
        <w:t>формирование внутреннего плана деятельности на основе поэтапной отработки предметно-преобразовательных действий;</w:t>
      </w:r>
    </w:p>
    <w:p w:rsidR="0067012C" w:rsidRPr="0067012C" w:rsidRDefault="0067012C" w:rsidP="000A02CE">
      <w:pPr>
        <w:jc w:val="both"/>
        <w:rPr>
          <w:bCs/>
          <w:sz w:val="28"/>
          <w:szCs w:val="28"/>
          <w:lang w:bidi="en-US"/>
        </w:rPr>
      </w:pPr>
      <w:r>
        <w:rPr>
          <w:bCs/>
          <w:sz w:val="28"/>
          <w:szCs w:val="28"/>
          <w:lang w:bidi="en-US"/>
        </w:rPr>
        <w:t>-</w:t>
      </w:r>
      <w:r w:rsidRPr="0067012C">
        <w:rPr>
          <w:bCs/>
          <w:sz w:val="28"/>
          <w:szCs w:val="28"/>
          <w:lang w:bidi="en-US"/>
        </w:rPr>
        <w:t>развитие коммуникативной компетентности младших школьников на основе организации совместной продуктивной деятельности;</w:t>
      </w:r>
    </w:p>
    <w:p w:rsidR="0067012C" w:rsidRPr="0067012C" w:rsidRDefault="0067012C" w:rsidP="000A02CE">
      <w:pPr>
        <w:jc w:val="both"/>
        <w:rPr>
          <w:bCs/>
          <w:sz w:val="28"/>
          <w:szCs w:val="28"/>
          <w:lang w:bidi="en-US"/>
        </w:rPr>
      </w:pPr>
      <w:r>
        <w:rPr>
          <w:bCs/>
          <w:sz w:val="28"/>
          <w:szCs w:val="28"/>
          <w:lang w:bidi="en-US"/>
        </w:rPr>
        <w:t>-</w:t>
      </w:r>
      <w:r w:rsidRPr="0067012C">
        <w:rPr>
          <w:bCs/>
          <w:sz w:val="28"/>
          <w:szCs w:val="28"/>
          <w:lang w:bidi="en-US"/>
        </w:rPr>
        <w:t xml:space="preserve">формирование умения искать и преобразовывать необходимую информацию на основе различных информационных технологий (графических </w:t>
      </w:r>
      <w:r w:rsidRPr="0067012C">
        <w:rPr>
          <w:sz w:val="28"/>
          <w:szCs w:val="28"/>
          <w:lang w:val="en-US" w:bidi="en-US"/>
        </w:rPr>
        <w:sym w:font="Symbol" w:char="002D"/>
      </w:r>
      <w:r w:rsidRPr="0067012C">
        <w:rPr>
          <w:bCs/>
          <w:sz w:val="28"/>
          <w:szCs w:val="28"/>
          <w:lang w:bidi="en-US"/>
        </w:rPr>
        <w:t>текст, рисунок, схема; информационно-коммуникативных);</w:t>
      </w:r>
    </w:p>
    <w:p w:rsidR="0067012C" w:rsidRPr="0067012C" w:rsidRDefault="0067012C" w:rsidP="000A02CE">
      <w:pPr>
        <w:jc w:val="both"/>
        <w:rPr>
          <w:bCs/>
          <w:sz w:val="28"/>
          <w:szCs w:val="28"/>
          <w:lang w:bidi="en-US"/>
        </w:rPr>
      </w:pPr>
      <w:r>
        <w:rPr>
          <w:bCs/>
          <w:sz w:val="28"/>
          <w:szCs w:val="28"/>
          <w:lang w:bidi="en-US"/>
        </w:rPr>
        <w:t>-</w:t>
      </w:r>
      <w:r w:rsidRPr="0067012C">
        <w:rPr>
          <w:bCs/>
          <w:sz w:val="28"/>
          <w:szCs w:val="28"/>
          <w:lang w:bidi="en-US"/>
        </w:rPr>
        <w:t xml:space="preserve">ознакомление с миром профессий и их социальным значением, историей возникновения и развития. </w:t>
      </w:r>
    </w:p>
    <w:p w:rsidR="0067012C" w:rsidRPr="0067012C" w:rsidRDefault="0067012C" w:rsidP="000A02CE">
      <w:pPr>
        <w:jc w:val="both"/>
        <w:rPr>
          <w:sz w:val="28"/>
          <w:szCs w:val="28"/>
          <w:lang w:bidi="en-US"/>
        </w:rPr>
      </w:pPr>
      <w:r w:rsidRPr="0067012C">
        <w:rPr>
          <w:sz w:val="28"/>
          <w:szCs w:val="28"/>
          <w:lang w:bidi="en-US"/>
        </w:rPr>
        <w:lastRenderedPageBreak/>
        <w:t xml:space="preserve">Задачи курса реализуются через </w:t>
      </w:r>
      <w:r w:rsidRPr="0067012C">
        <w:rPr>
          <w:iCs/>
          <w:sz w:val="28"/>
          <w:szCs w:val="28"/>
          <w:lang w:bidi="en-US"/>
        </w:rPr>
        <w:t xml:space="preserve">культурологические </w:t>
      </w:r>
      <w:proofErr w:type="spellStart"/>
      <w:r w:rsidRPr="0067012C">
        <w:rPr>
          <w:iCs/>
          <w:sz w:val="28"/>
          <w:szCs w:val="28"/>
          <w:lang w:bidi="en-US"/>
        </w:rPr>
        <w:t>знания</w:t>
      </w:r>
      <w:proofErr w:type="gramStart"/>
      <w:r w:rsidRPr="0067012C">
        <w:rPr>
          <w:iCs/>
          <w:sz w:val="28"/>
          <w:szCs w:val="28"/>
          <w:lang w:bidi="en-US"/>
        </w:rPr>
        <w:t>,</w:t>
      </w:r>
      <w:r w:rsidRPr="0067012C">
        <w:rPr>
          <w:sz w:val="28"/>
          <w:szCs w:val="28"/>
          <w:lang w:bidi="en-US"/>
        </w:rPr>
        <w:t>я</w:t>
      </w:r>
      <w:proofErr w:type="gramEnd"/>
      <w:r w:rsidRPr="0067012C">
        <w:rPr>
          <w:sz w:val="28"/>
          <w:szCs w:val="28"/>
          <w:lang w:bidi="en-US"/>
        </w:rPr>
        <w:t>вляющиеся</w:t>
      </w:r>
      <w:proofErr w:type="spellEnd"/>
      <w:r w:rsidRPr="0067012C">
        <w:rPr>
          <w:sz w:val="28"/>
          <w:szCs w:val="28"/>
          <w:lang w:bidi="en-US"/>
        </w:rPr>
        <w:t xml:space="preserve"> основой для последующей </w:t>
      </w:r>
      <w:r w:rsidRPr="0067012C">
        <w:rPr>
          <w:iCs/>
          <w:sz w:val="28"/>
          <w:szCs w:val="28"/>
          <w:lang w:bidi="en-US"/>
        </w:rPr>
        <w:t>художественно-творческой деятельности</w:t>
      </w:r>
      <w:r w:rsidRPr="0067012C">
        <w:rPr>
          <w:sz w:val="28"/>
          <w:szCs w:val="28"/>
          <w:lang w:bidi="en-US"/>
        </w:rPr>
        <w:t>, которые в совокупности обеспечивают саморазвитие и развитие личности ребёнка.</w:t>
      </w:r>
    </w:p>
    <w:p w:rsidR="0067012C" w:rsidRPr="0067012C" w:rsidRDefault="0067012C" w:rsidP="000A02CE">
      <w:pPr>
        <w:jc w:val="both"/>
        <w:rPr>
          <w:sz w:val="28"/>
          <w:szCs w:val="28"/>
          <w:lang w:bidi="en-US"/>
        </w:rPr>
      </w:pPr>
      <w:r w:rsidRPr="0067012C">
        <w:rPr>
          <w:sz w:val="28"/>
          <w:szCs w:val="28"/>
          <w:lang w:bidi="en-US"/>
        </w:rPr>
        <w:t xml:space="preserve">Курс состоит из ряда блоков. Основополагающим является </w:t>
      </w:r>
      <w:r w:rsidRPr="0067012C">
        <w:rPr>
          <w:bCs/>
          <w:sz w:val="28"/>
          <w:szCs w:val="28"/>
          <w:lang w:bidi="en-US"/>
        </w:rPr>
        <w:t>культурологический</w:t>
      </w:r>
      <w:r w:rsidRPr="0067012C">
        <w:rPr>
          <w:sz w:val="28"/>
          <w:szCs w:val="28"/>
          <w:lang w:bidi="en-US"/>
        </w:rPr>
        <w:t xml:space="preserve"> блок, объединяющий эстетические понятия и эстетический контекст, в котором данные понятия раскрываются.</w:t>
      </w:r>
    </w:p>
    <w:p w:rsidR="0067012C" w:rsidRPr="0067012C" w:rsidRDefault="0067012C" w:rsidP="000A02CE">
      <w:pPr>
        <w:jc w:val="both"/>
        <w:rPr>
          <w:sz w:val="28"/>
          <w:szCs w:val="28"/>
          <w:lang w:bidi="en-US"/>
        </w:rPr>
      </w:pPr>
      <w:r w:rsidRPr="0067012C">
        <w:rPr>
          <w:sz w:val="28"/>
          <w:szCs w:val="28"/>
          <w:lang w:bidi="en-US"/>
        </w:rPr>
        <w:t xml:space="preserve">Второй блок </w:t>
      </w:r>
      <w:r w:rsidRPr="0067012C">
        <w:rPr>
          <w:sz w:val="28"/>
          <w:szCs w:val="28"/>
          <w:lang w:val="en-US" w:bidi="en-US"/>
        </w:rPr>
        <w:sym w:font="Symbol" w:char="002D"/>
      </w:r>
      <w:r w:rsidRPr="0067012C">
        <w:rPr>
          <w:bCs/>
          <w:sz w:val="28"/>
          <w:szCs w:val="28"/>
          <w:lang w:bidi="en-US"/>
        </w:rPr>
        <w:t>изобразительный</w:t>
      </w:r>
      <w:r w:rsidRPr="0067012C">
        <w:rPr>
          <w:sz w:val="28"/>
          <w:szCs w:val="28"/>
          <w:lang w:bidi="en-US"/>
        </w:rPr>
        <w:t>. В нём эстетический контекст находит своё выражение в художественно-изобразительной деятельности.</w:t>
      </w:r>
    </w:p>
    <w:p w:rsidR="0067012C" w:rsidRPr="0067012C" w:rsidRDefault="0067012C" w:rsidP="000A02CE">
      <w:pPr>
        <w:jc w:val="both"/>
        <w:rPr>
          <w:sz w:val="28"/>
          <w:szCs w:val="28"/>
          <w:lang w:bidi="en-US"/>
        </w:rPr>
      </w:pPr>
      <w:r w:rsidRPr="0067012C">
        <w:rPr>
          <w:sz w:val="28"/>
          <w:szCs w:val="28"/>
          <w:lang w:bidi="en-US"/>
        </w:rPr>
        <w:t xml:space="preserve">Третий блок </w:t>
      </w:r>
      <w:r w:rsidRPr="0067012C">
        <w:rPr>
          <w:sz w:val="28"/>
          <w:szCs w:val="28"/>
          <w:lang w:val="en-US" w:bidi="en-US"/>
        </w:rPr>
        <w:sym w:font="Symbol" w:char="002D"/>
      </w:r>
      <w:r w:rsidRPr="0067012C">
        <w:rPr>
          <w:bCs/>
          <w:sz w:val="28"/>
          <w:szCs w:val="28"/>
          <w:lang w:bidi="en-US"/>
        </w:rPr>
        <w:t>технико-технологический</w:t>
      </w:r>
      <w:r w:rsidRPr="0067012C">
        <w:rPr>
          <w:sz w:val="28"/>
          <w:szCs w:val="28"/>
          <w:lang w:bidi="en-US"/>
        </w:rPr>
        <w:t xml:space="preserve">. Здесь основополагающие эстетические идеи и понятия реализуются в конкретном </w:t>
      </w:r>
      <w:proofErr w:type="spellStart"/>
      <w:r w:rsidRPr="0067012C">
        <w:rPr>
          <w:sz w:val="28"/>
          <w:szCs w:val="28"/>
          <w:lang w:bidi="en-US"/>
        </w:rPr>
        <w:t>предметно-деятельностном</w:t>
      </w:r>
      <w:proofErr w:type="spellEnd"/>
      <w:r w:rsidRPr="0067012C">
        <w:rPr>
          <w:sz w:val="28"/>
          <w:szCs w:val="28"/>
          <w:lang w:bidi="en-US"/>
        </w:rPr>
        <w:t xml:space="preserve"> содержании.</w:t>
      </w:r>
    </w:p>
    <w:p w:rsidR="0067012C" w:rsidRPr="0067012C" w:rsidRDefault="0067012C" w:rsidP="000A02CE">
      <w:pPr>
        <w:jc w:val="both"/>
        <w:rPr>
          <w:sz w:val="28"/>
          <w:szCs w:val="28"/>
          <w:lang w:bidi="en-US"/>
        </w:rPr>
      </w:pPr>
      <w:r w:rsidRPr="0067012C">
        <w:rPr>
          <w:sz w:val="28"/>
          <w:szCs w:val="28"/>
          <w:lang w:bidi="en-US"/>
        </w:rPr>
        <w:t xml:space="preserve">Методическая основа курса – </w:t>
      </w:r>
      <w:proofErr w:type="spellStart"/>
      <w:r w:rsidRPr="0067012C">
        <w:rPr>
          <w:bCs/>
          <w:sz w:val="28"/>
          <w:szCs w:val="28"/>
          <w:lang w:bidi="en-US"/>
        </w:rPr>
        <w:t>деятельностный</w:t>
      </w:r>
      <w:proofErr w:type="spellEnd"/>
      <w:r w:rsidRPr="0067012C">
        <w:rPr>
          <w:bCs/>
          <w:sz w:val="28"/>
          <w:szCs w:val="28"/>
          <w:lang w:bidi="en-US"/>
        </w:rPr>
        <w:t xml:space="preserve"> подход</w:t>
      </w:r>
      <w:r w:rsidRPr="0067012C">
        <w:rPr>
          <w:sz w:val="28"/>
          <w:szCs w:val="28"/>
          <w:lang w:bidi="en-US"/>
        </w:rPr>
        <w:t xml:space="preserve">, т.е. организация максимально продуктивной художественно-творческой деятельности детей, начиная с первого класса. Репродуктивным остаётся только освоение новых изобразительных и технологических приёмов, конструктивных особенностей и приёмов сценического искусства через специальные упражнения. </w:t>
      </w:r>
    </w:p>
    <w:p w:rsidR="00EF5073" w:rsidRPr="00EF5073" w:rsidRDefault="00EF5073" w:rsidP="000A02CE">
      <w:pPr>
        <w:jc w:val="both"/>
        <w:rPr>
          <w:rFonts w:eastAsia="SchoolBookC-Bold"/>
          <w:b/>
          <w:bCs/>
          <w:color w:val="000000"/>
          <w:sz w:val="28"/>
          <w:szCs w:val="28"/>
          <w:u w:val="single"/>
          <w:lang w:bidi="en-US"/>
        </w:rPr>
      </w:pPr>
    </w:p>
    <w:p w:rsidR="00EF5073" w:rsidRDefault="00EF5073" w:rsidP="000A02CE">
      <w:pPr>
        <w:ind w:firstLine="708"/>
        <w:jc w:val="both"/>
        <w:rPr>
          <w:sz w:val="28"/>
          <w:szCs w:val="28"/>
        </w:rPr>
      </w:pPr>
    </w:p>
    <w:p w:rsidR="00EF5073" w:rsidRPr="000B66A2" w:rsidRDefault="00EF5073" w:rsidP="000A02CE">
      <w:pPr>
        <w:jc w:val="both"/>
        <w:rPr>
          <w:sz w:val="28"/>
          <w:szCs w:val="28"/>
        </w:rPr>
      </w:pPr>
    </w:p>
    <w:p w:rsidR="00EF5073" w:rsidRPr="005D2413" w:rsidRDefault="00EF5073" w:rsidP="000A02CE">
      <w:pPr>
        <w:jc w:val="both"/>
        <w:rPr>
          <w:b/>
          <w:sz w:val="28"/>
          <w:szCs w:val="28"/>
        </w:rPr>
      </w:pPr>
      <w:r w:rsidRPr="000B66A2">
        <w:rPr>
          <w:sz w:val="28"/>
          <w:szCs w:val="28"/>
        </w:rPr>
        <w:t xml:space="preserve"> </w:t>
      </w:r>
      <w:r w:rsidRPr="005D2413">
        <w:rPr>
          <w:b/>
          <w:sz w:val="28"/>
          <w:szCs w:val="28"/>
        </w:rPr>
        <w:t>Описание места учебного предмета в учебном плане</w:t>
      </w:r>
    </w:p>
    <w:p w:rsidR="00EF5073" w:rsidRPr="000B66A2" w:rsidRDefault="00EF5073" w:rsidP="000A02CE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Pr="000B66A2">
        <w:rPr>
          <w:bCs/>
          <w:sz w:val="28"/>
          <w:szCs w:val="28"/>
        </w:rPr>
        <w:t xml:space="preserve"> </w:t>
      </w:r>
    </w:p>
    <w:p w:rsidR="00EF5073" w:rsidRPr="005D2413" w:rsidRDefault="00EF5073" w:rsidP="000A02CE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учебном</w:t>
      </w:r>
      <w:r w:rsidR="00C72884">
        <w:rPr>
          <w:bCs/>
          <w:sz w:val="28"/>
          <w:szCs w:val="28"/>
        </w:rPr>
        <w:t xml:space="preserve"> плане уроки  технологии –  в 3</w:t>
      </w:r>
      <w:r>
        <w:rPr>
          <w:bCs/>
          <w:sz w:val="28"/>
          <w:szCs w:val="28"/>
        </w:rPr>
        <w:t xml:space="preserve"> классе 1 час</w:t>
      </w:r>
      <w:r w:rsidRPr="000B66A2">
        <w:rPr>
          <w:bCs/>
          <w:sz w:val="28"/>
          <w:szCs w:val="28"/>
        </w:rPr>
        <w:t xml:space="preserve"> в неделю</w:t>
      </w:r>
      <w:r>
        <w:rPr>
          <w:bCs/>
          <w:sz w:val="28"/>
          <w:szCs w:val="28"/>
        </w:rPr>
        <w:t xml:space="preserve"> (34часа)</w:t>
      </w:r>
    </w:p>
    <w:p w:rsidR="00EF5073" w:rsidRPr="000B66A2" w:rsidRDefault="00EF5073" w:rsidP="000A02CE">
      <w:pPr>
        <w:jc w:val="both"/>
        <w:rPr>
          <w:sz w:val="28"/>
          <w:szCs w:val="28"/>
        </w:rPr>
      </w:pPr>
      <w:r w:rsidRPr="000B66A2">
        <w:rPr>
          <w:sz w:val="28"/>
          <w:szCs w:val="28"/>
        </w:rPr>
        <w:t xml:space="preserve">Программа обеспечена учебно-методическими комплектами, состоящими из учебников «Технология. </w:t>
      </w:r>
      <w:proofErr w:type="gramStart"/>
      <w:r w:rsidRPr="000B66A2">
        <w:rPr>
          <w:sz w:val="28"/>
          <w:szCs w:val="28"/>
        </w:rPr>
        <w:t>Прекрасное</w:t>
      </w:r>
      <w:proofErr w:type="gramEnd"/>
      <w:r w:rsidRPr="000B66A2">
        <w:rPr>
          <w:sz w:val="28"/>
          <w:szCs w:val="28"/>
        </w:rPr>
        <w:t xml:space="preserve"> рядом с тобой», рабочих тетрадей «Технология. </w:t>
      </w:r>
      <w:proofErr w:type="gramStart"/>
      <w:r w:rsidRPr="000B66A2">
        <w:rPr>
          <w:sz w:val="28"/>
          <w:szCs w:val="28"/>
        </w:rPr>
        <w:t>Прекрасное</w:t>
      </w:r>
      <w:proofErr w:type="gramEnd"/>
      <w:r w:rsidRPr="000B66A2">
        <w:rPr>
          <w:sz w:val="28"/>
          <w:szCs w:val="28"/>
        </w:rPr>
        <w:t xml:space="preserve"> рядом с тобой» и методических рекомендаций к ним для каждого класса.</w:t>
      </w:r>
    </w:p>
    <w:p w:rsidR="00EF5073" w:rsidRPr="000B66A2" w:rsidRDefault="00EF5073" w:rsidP="000A02CE">
      <w:pPr>
        <w:jc w:val="both"/>
        <w:rPr>
          <w:bCs/>
          <w:sz w:val="28"/>
          <w:szCs w:val="28"/>
        </w:rPr>
      </w:pPr>
      <w:r w:rsidRPr="000B66A2">
        <w:rPr>
          <w:bCs/>
          <w:sz w:val="28"/>
          <w:szCs w:val="28"/>
        </w:rPr>
        <w:t>Реализация программы требует от учителя творческого подхода к отбору дидактического материала, активизации учащихся, учёта их индивидуальных особенностей, культурных запросов.</w:t>
      </w:r>
    </w:p>
    <w:p w:rsidR="00EF5073" w:rsidRPr="000B66A2" w:rsidRDefault="00EF5073" w:rsidP="000A02CE">
      <w:pPr>
        <w:pStyle w:val="3"/>
        <w:spacing w:before="0"/>
        <w:jc w:val="both"/>
        <w:rPr>
          <w:b w:val="0"/>
          <w:szCs w:val="28"/>
        </w:rPr>
      </w:pPr>
    </w:p>
    <w:p w:rsidR="00EF5073" w:rsidRPr="00DE4D51" w:rsidRDefault="00EF5073" w:rsidP="000A02CE">
      <w:pPr>
        <w:pStyle w:val="3"/>
        <w:spacing w:before="0"/>
        <w:jc w:val="both"/>
        <w:rPr>
          <w:szCs w:val="28"/>
        </w:rPr>
      </w:pPr>
      <w:r w:rsidRPr="000B66A2">
        <w:rPr>
          <w:szCs w:val="28"/>
        </w:rPr>
        <w:t xml:space="preserve"> Личностные, </w:t>
      </w:r>
      <w:proofErr w:type="spellStart"/>
      <w:r w:rsidRPr="000B66A2">
        <w:rPr>
          <w:szCs w:val="28"/>
        </w:rPr>
        <w:t>метапредметные</w:t>
      </w:r>
      <w:proofErr w:type="spellEnd"/>
      <w:r w:rsidRPr="000B66A2">
        <w:rPr>
          <w:szCs w:val="28"/>
        </w:rPr>
        <w:t xml:space="preserve"> и предметные результаты освоения</w:t>
      </w:r>
    </w:p>
    <w:p w:rsidR="0067012C" w:rsidRPr="00330EAF" w:rsidRDefault="0067012C" w:rsidP="000A02CE">
      <w:pPr>
        <w:jc w:val="both"/>
        <w:rPr>
          <w:rFonts w:eastAsia="Times New Roman"/>
          <w:u w:val="single"/>
          <w:lang w:bidi="en-US"/>
        </w:rPr>
      </w:pPr>
    </w:p>
    <w:p w:rsidR="0067012C" w:rsidRPr="0067012C" w:rsidRDefault="0067012C" w:rsidP="000A02CE">
      <w:pPr>
        <w:jc w:val="both"/>
        <w:rPr>
          <w:sz w:val="28"/>
          <w:szCs w:val="28"/>
          <w:lang w:bidi="en-US"/>
        </w:rPr>
      </w:pPr>
      <w:r w:rsidRPr="0067012C">
        <w:rPr>
          <w:sz w:val="28"/>
          <w:szCs w:val="28"/>
          <w:lang w:bidi="en-US"/>
        </w:rPr>
        <w:t>3</w:t>
      </w:r>
      <w:r w:rsidRPr="0067012C">
        <w:rPr>
          <w:sz w:val="28"/>
          <w:szCs w:val="28"/>
          <w:lang w:val="en-US" w:bidi="en-US"/>
        </w:rPr>
        <w:sym w:font="Symbol" w:char="F02D"/>
      </w:r>
      <w:r w:rsidRPr="0067012C">
        <w:rPr>
          <w:sz w:val="28"/>
          <w:szCs w:val="28"/>
          <w:lang w:bidi="en-US"/>
        </w:rPr>
        <w:t>4 классы</w:t>
      </w:r>
    </w:p>
    <w:p w:rsidR="0067012C" w:rsidRPr="0067012C" w:rsidRDefault="0067012C" w:rsidP="000A02CE">
      <w:pPr>
        <w:jc w:val="both"/>
        <w:rPr>
          <w:sz w:val="28"/>
          <w:szCs w:val="28"/>
          <w:lang w:bidi="en-US"/>
        </w:rPr>
      </w:pPr>
      <w:r w:rsidRPr="0067012C">
        <w:rPr>
          <w:b/>
          <w:sz w:val="28"/>
          <w:szCs w:val="28"/>
          <w:u w:val="single"/>
          <w:lang w:bidi="en-US"/>
        </w:rPr>
        <w:t>Личностными результатами</w:t>
      </w:r>
      <w:r w:rsidRPr="0067012C">
        <w:rPr>
          <w:sz w:val="28"/>
          <w:szCs w:val="28"/>
          <w:lang w:bidi="en-US"/>
        </w:rPr>
        <w:t xml:space="preserve"> изучения курса «Технология» в 3–4-м классах является формирование следующих умений: </w:t>
      </w:r>
    </w:p>
    <w:p w:rsidR="0067012C" w:rsidRPr="0067012C" w:rsidRDefault="0067012C" w:rsidP="000A02CE">
      <w:pPr>
        <w:jc w:val="both"/>
        <w:rPr>
          <w:sz w:val="28"/>
          <w:szCs w:val="28"/>
          <w:lang w:bidi="en-US"/>
        </w:rPr>
      </w:pPr>
      <w:proofErr w:type="gramStart"/>
      <w:r w:rsidRPr="0067012C">
        <w:rPr>
          <w:sz w:val="28"/>
          <w:szCs w:val="28"/>
          <w:lang w:bidi="en-US"/>
        </w:rPr>
        <w:t xml:space="preserve">оценивать жизненные ситуации (поступки, явлении, события) с точки зрения собственных ощущений (явлении, события), соотносить их с общепринятыми нормами и ценностями; </w:t>
      </w:r>
      <w:r w:rsidRPr="0067012C">
        <w:rPr>
          <w:iCs/>
          <w:sz w:val="28"/>
          <w:szCs w:val="28"/>
          <w:lang w:bidi="en-US"/>
        </w:rPr>
        <w:t>оценивать</w:t>
      </w:r>
      <w:r w:rsidRPr="0067012C">
        <w:rPr>
          <w:sz w:val="28"/>
          <w:szCs w:val="28"/>
          <w:lang w:bidi="en-US"/>
        </w:rPr>
        <w:t xml:space="preserve"> (поступки) в предложенных ситуациях, отмечать конкретные поступки, которые </w:t>
      </w:r>
      <w:r w:rsidRPr="0067012C">
        <w:rPr>
          <w:bCs/>
          <w:sz w:val="28"/>
          <w:szCs w:val="28"/>
          <w:lang w:bidi="en-US"/>
        </w:rPr>
        <w:t xml:space="preserve">можно </w:t>
      </w:r>
      <w:r w:rsidRPr="0067012C">
        <w:rPr>
          <w:bCs/>
          <w:iCs/>
          <w:sz w:val="28"/>
          <w:szCs w:val="28"/>
          <w:lang w:bidi="en-US"/>
        </w:rPr>
        <w:t>характеризовать</w:t>
      </w:r>
      <w:r w:rsidRPr="0067012C">
        <w:rPr>
          <w:sz w:val="28"/>
          <w:szCs w:val="28"/>
          <w:lang w:bidi="en-US"/>
        </w:rPr>
        <w:t xml:space="preserve"> как хорошие или плохие;</w:t>
      </w:r>
      <w:proofErr w:type="gramEnd"/>
    </w:p>
    <w:p w:rsidR="0067012C" w:rsidRPr="0067012C" w:rsidRDefault="0067012C" w:rsidP="000A02CE">
      <w:pPr>
        <w:jc w:val="both"/>
        <w:rPr>
          <w:sz w:val="28"/>
          <w:szCs w:val="28"/>
          <w:lang w:bidi="en-US"/>
        </w:rPr>
      </w:pPr>
      <w:r w:rsidRPr="0067012C">
        <w:rPr>
          <w:sz w:val="28"/>
          <w:szCs w:val="28"/>
          <w:lang w:bidi="en-US"/>
        </w:rPr>
        <w:t>описывать свои чувства и ощущения от созерцаемых произведений искусства, изделий декоративно-прикладного характера, уважительно относиться к результатам труда мастеров;</w:t>
      </w:r>
    </w:p>
    <w:p w:rsidR="0067012C" w:rsidRPr="0067012C" w:rsidRDefault="0067012C" w:rsidP="000A02CE">
      <w:pPr>
        <w:jc w:val="both"/>
        <w:rPr>
          <w:sz w:val="28"/>
          <w:szCs w:val="28"/>
          <w:lang w:bidi="en-US"/>
        </w:rPr>
      </w:pPr>
      <w:r w:rsidRPr="0067012C">
        <w:rPr>
          <w:sz w:val="28"/>
          <w:szCs w:val="28"/>
          <w:lang w:bidi="en-US"/>
        </w:rPr>
        <w:t xml:space="preserve">принимать </w:t>
      </w:r>
      <w:r w:rsidRPr="0067012C">
        <w:rPr>
          <w:iCs/>
          <w:sz w:val="28"/>
          <w:szCs w:val="28"/>
          <w:lang w:bidi="en-US"/>
        </w:rPr>
        <w:t>другие мнения и высказывания, уважительно относиться к ним;</w:t>
      </w:r>
    </w:p>
    <w:p w:rsidR="0067012C" w:rsidRPr="0067012C" w:rsidRDefault="0067012C" w:rsidP="000A02CE">
      <w:pPr>
        <w:jc w:val="both"/>
        <w:rPr>
          <w:sz w:val="28"/>
          <w:szCs w:val="28"/>
          <w:lang w:bidi="en-US"/>
        </w:rPr>
      </w:pPr>
      <w:r w:rsidRPr="0067012C">
        <w:rPr>
          <w:sz w:val="28"/>
          <w:szCs w:val="28"/>
          <w:lang w:bidi="en-US"/>
        </w:rPr>
        <w:lastRenderedPageBreak/>
        <w:t>опираясь на освоенные изобразительные и конструкторско-технологические знания и умения, делать выбор способов реализации предложенного или собственного замысла.</w:t>
      </w:r>
    </w:p>
    <w:p w:rsidR="0067012C" w:rsidRPr="0067012C" w:rsidRDefault="0067012C" w:rsidP="000A02CE">
      <w:pPr>
        <w:jc w:val="both"/>
        <w:rPr>
          <w:sz w:val="28"/>
          <w:szCs w:val="28"/>
          <w:u w:val="single"/>
          <w:lang w:bidi="en-US"/>
        </w:rPr>
      </w:pPr>
      <w:r w:rsidRPr="0067012C">
        <w:rPr>
          <w:sz w:val="28"/>
          <w:szCs w:val="28"/>
          <w:lang w:bidi="en-US"/>
        </w:rPr>
        <w:t>Средством достижения этих результатов служат учебный материал и задания учебника, нацеленные на 2-ю линию развития – умение определять своё отношение к миру</w:t>
      </w:r>
      <w:r w:rsidRPr="0067012C">
        <w:rPr>
          <w:bCs/>
          <w:sz w:val="28"/>
          <w:szCs w:val="28"/>
          <w:lang w:bidi="en-US"/>
        </w:rPr>
        <w:t>, событиям, поступкам людей.</w:t>
      </w:r>
    </w:p>
    <w:p w:rsidR="0067012C" w:rsidRPr="0067012C" w:rsidRDefault="0067012C" w:rsidP="000A02CE">
      <w:pPr>
        <w:jc w:val="both"/>
        <w:rPr>
          <w:sz w:val="28"/>
          <w:szCs w:val="28"/>
          <w:lang w:bidi="en-US"/>
        </w:rPr>
      </w:pPr>
      <w:proofErr w:type="spellStart"/>
      <w:r w:rsidRPr="0067012C">
        <w:rPr>
          <w:b/>
          <w:sz w:val="28"/>
          <w:szCs w:val="28"/>
          <w:u w:val="single"/>
          <w:lang w:bidi="en-US"/>
        </w:rPr>
        <w:t>Метапредметными</w:t>
      </w:r>
      <w:proofErr w:type="spellEnd"/>
      <w:r w:rsidRPr="0067012C">
        <w:rPr>
          <w:b/>
          <w:sz w:val="28"/>
          <w:szCs w:val="28"/>
          <w:u w:val="single"/>
          <w:lang w:bidi="en-US"/>
        </w:rPr>
        <w:t xml:space="preserve"> результатами</w:t>
      </w:r>
      <w:r w:rsidRPr="0067012C">
        <w:rPr>
          <w:sz w:val="28"/>
          <w:szCs w:val="28"/>
          <w:lang w:bidi="en-US"/>
        </w:rPr>
        <w:t xml:space="preserve"> изучения курса «Технология» в 3</w:t>
      </w:r>
      <w:r w:rsidRPr="0067012C">
        <w:rPr>
          <w:sz w:val="28"/>
          <w:szCs w:val="28"/>
          <w:lang w:val="en-US" w:bidi="en-US"/>
        </w:rPr>
        <w:sym w:font="Symbol" w:char="F02D"/>
      </w:r>
      <w:r w:rsidRPr="0067012C">
        <w:rPr>
          <w:sz w:val="28"/>
          <w:szCs w:val="28"/>
          <w:lang w:bidi="en-US"/>
        </w:rPr>
        <w:t xml:space="preserve">4-м классах является формирование следующих универсальных учебных действий: </w:t>
      </w:r>
    </w:p>
    <w:p w:rsidR="0067012C" w:rsidRPr="0067012C" w:rsidRDefault="0067012C" w:rsidP="000A02CE">
      <w:pPr>
        <w:jc w:val="both"/>
        <w:rPr>
          <w:sz w:val="28"/>
          <w:szCs w:val="28"/>
          <w:lang w:bidi="en-US"/>
        </w:rPr>
      </w:pPr>
      <w:r w:rsidRPr="0067012C">
        <w:rPr>
          <w:sz w:val="28"/>
          <w:szCs w:val="28"/>
          <w:lang w:bidi="en-US"/>
        </w:rPr>
        <w:t>Регулятивные УУД:</w:t>
      </w:r>
    </w:p>
    <w:p w:rsidR="0067012C" w:rsidRPr="0067012C" w:rsidRDefault="0067012C" w:rsidP="000A02CE">
      <w:pPr>
        <w:jc w:val="both"/>
        <w:rPr>
          <w:sz w:val="28"/>
          <w:szCs w:val="28"/>
          <w:lang w:bidi="en-US"/>
        </w:rPr>
      </w:pPr>
      <w:r w:rsidRPr="0067012C">
        <w:rPr>
          <w:sz w:val="28"/>
          <w:szCs w:val="28"/>
          <w:lang w:bidi="en-US"/>
        </w:rPr>
        <w:t>самостоятельно формулировать цель урока после предварительного обсуждения;</w:t>
      </w:r>
    </w:p>
    <w:p w:rsidR="0067012C" w:rsidRPr="0067012C" w:rsidRDefault="0067012C" w:rsidP="000A02CE">
      <w:pPr>
        <w:jc w:val="both"/>
        <w:rPr>
          <w:sz w:val="28"/>
          <w:szCs w:val="28"/>
          <w:lang w:bidi="en-US"/>
        </w:rPr>
      </w:pPr>
      <w:r w:rsidRPr="0067012C">
        <w:rPr>
          <w:sz w:val="28"/>
          <w:szCs w:val="28"/>
          <w:lang w:bidi="en-US"/>
        </w:rPr>
        <w:t>уметь с помощью учителя анализировать предложенное задание, отделять известное и неизвестное;</w:t>
      </w:r>
    </w:p>
    <w:p w:rsidR="0067012C" w:rsidRPr="0067012C" w:rsidRDefault="0067012C" w:rsidP="000A02CE">
      <w:pPr>
        <w:jc w:val="both"/>
        <w:rPr>
          <w:sz w:val="28"/>
          <w:szCs w:val="28"/>
          <w:lang w:bidi="en-US"/>
        </w:rPr>
      </w:pPr>
      <w:r w:rsidRPr="0067012C">
        <w:rPr>
          <w:sz w:val="28"/>
          <w:szCs w:val="28"/>
          <w:lang w:bidi="en-US"/>
        </w:rPr>
        <w:t>уметь совместно с учителем выявлять и формулировать учебную проблему;</w:t>
      </w:r>
    </w:p>
    <w:p w:rsidR="0067012C" w:rsidRPr="0067012C" w:rsidRDefault="0067012C" w:rsidP="000A02CE">
      <w:pPr>
        <w:jc w:val="both"/>
        <w:rPr>
          <w:sz w:val="28"/>
          <w:szCs w:val="28"/>
          <w:lang w:bidi="en-US"/>
        </w:rPr>
      </w:pPr>
      <w:r w:rsidRPr="0067012C">
        <w:rPr>
          <w:sz w:val="28"/>
          <w:szCs w:val="28"/>
          <w:lang w:bidi="en-US"/>
        </w:rPr>
        <w:t>под контролем учителя выполнять пробные поисковые действия (упражнения) для выявления оптимального решения проблемы (задачи);</w:t>
      </w:r>
    </w:p>
    <w:p w:rsidR="0067012C" w:rsidRPr="0067012C" w:rsidRDefault="0067012C" w:rsidP="000A02CE">
      <w:pPr>
        <w:jc w:val="both"/>
        <w:rPr>
          <w:sz w:val="28"/>
          <w:szCs w:val="28"/>
          <w:lang w:bidi="en-US"/>
        </w:rPr>
      </w:pPr>
      <w:r w:rsidRPr="0067012C">
        <w:rPr>
          <w:sz w:val="28"/>
          <w:szCs w:val="28"/>
          <w:lang w:bidi="en-US"/>
        </w:rPr>
        <w:t>выполнять задание по составленному под контролем учителя плану, сверять свои действия с ним;</w:t>
      </w:r>
    </w:p>
    <w:p w:rsidR="0067012C" w:rsidRPr="0067012C" w:rsidRDefault="0067012C" w:rsidP="000A02CE">
      <w:pPr>
        <w:jc w:val="both"/>
        <w:rPr>
          <w:sz w:val="28"/>
          <w:szCs w:val="28"/>
          <w:lang w:bidi="en-US"/>
        </w:rPr>
      </w:pPr>
      <w:r w:rsidRPr="0067012C">
        <w:rPr>
          <w:sz w:val="28"/>
          <w:szCs w:val="28"/>
          <w:lang w:bidi="en-US"/>
        </w:rPr>
        <w:t>осуществлять текущий и точности выполнения технологических операций (с помощью простых и сложных по конфигурации шаблонов, чертёжных инструментов), итоговый контроль общего качества выполненного изделия, задания; проверять модели в действии, вносить необходимые конструктивные доработки.</w:t>
      </w:r>
    </w:p>
    <w:p w:rsidR="0067012C" w:rsidRPr="0067012C" w:rsidRDefault="0067012C" w:rsidP="000A02CE">
      <w:pPr>
        <w:jc w:val="both"/>
        <w:rPr>
          <w:sz w:val="28"/>
          <w:szCs w:val="28"/>
          <w:lang w:bidi="en-US"/>
        </w:rPr>
      </w:pPr>
      <w:r w:rsidRPr="0067012C">
        <w:rPr>
          <w:sz w:val="28"/>
          <w:szCs w:val="28"/>
          <w:lang w:bidi="en-US"/>
        </w:rPr>
        <w:t xml:space="preserve">Средством формирования этих действий служит технология </w:t>
      </w:r>
      <w:r w:rsidRPr="0067012C">
        <w:rPr>
          <w:bCs/>
          <w:sz w:val="28"/>
          <w:szCs w:val="28"/>
          <w:lang w:bidi="en-US"/>
        </w:rPr>
        <w:t>продуктивной художественно-творческой деятельности:</w:t>
      </w:r>
    </w:p>
    <w:p w:rsidR="0067012C" w:rsidRPr="0067012C" w:rsidRDefault="0067012C" w:rsidP="000A02CE">
      <w:pPr>
        <w:jc w:val="both"/>
        <w:rPr>
          <w:sz w:val="28"/>
          <w:szCs w:val="28"/>
          <w:lang w:bidi="en-US"/>
        </w:rPr>
      </w:pPr>
      <w:r w:rsidRPr="0067012C">
        <w:rPr>
          <w:sz w:val="28"/>
          <w:szCs w:val="28"/>
          <w:lang w:bidi="en-US"/>
        </w:rPr>
        <w:t>в диалоге с учителем учиться вырабатывать критерии оценки и определять степень успешности выполнения своей работы и работы всех, исходя из имеющихся критериев.</w:t>
      </w:r>
    </w:p>
    <w:p w:rsidR="0067012C" w:rsidRPr="0067012C" w:rsidRDefault="0067012C" w:rsidP="000A02CE">
      <w:pPr>
        <w:jc w:val="both"/>
        <w:rPr>
          <w:sz w:val="28"/>
          <w:szCs w:val="28"/>
          <w:u w:val="single"/>
          <w:lang w:bidi="en-US"/>
        </w:rPr>
      </w:pPr>
      <w:r w:rsidRPr="0067012C">
        <w:rPr>
          <w:sz w:val="28"/>
          <w:szCs w:val="28"/>
          <w:lang w:bidi="en-US"/>
        </w:rPr>
        <w:t>Средством формирования этих действий служит технология оценки учебных успехов.</w:t>
      </w:r>
    </w:p>
    <w:p w:rsidR="0067012C" w:rsidRPr="0067012C" w:rsidRDefault="0067012C" w:rsidP="000A02CE">
      <w:pPr>
        <w:jc w:val="both"/>
        <w:rPr>
          <w:sz w:val="28"/>
          <w:szCs w:val="28"/>
          <w:lang w:bidi="en-US"/>
        </w:rPr>
      </w:pPr>
      <w:r w:rsidRPr="0067012C">
        <w:rPr>
          <w:b/>
          <w:sz w:val="28"/>
          <w:szCs w:val="28"/>
          <w:lang w:bidi="en-US"/>
        </w:rPr>
        <w:t>Познавательные УУД</w:t>
      </w:r>
      <w:r w:rsidRPr="0067012C">
        <w:rPr>
          <w:sz w:val="28"/>
          <w:szCs w:val="28"/>
          <w:lang w:bidi="en-US"/>
        </w:rPr>
        <w:t>:</w:t>
      </w:r>
    </w:p>
    <w:p w:rsidR="0067012C" w:rsidRPr="0067012C" w:rsidRDefault="0067012C" w:rsidP="000A02CE">
      <w:pPr>
        <w:jc w:val="both"/>
        <w:rPr>
          <w:sz w:val="28"/>
          <w:szCs w:val="28"/>
          <w:lang w:bidi="en-US"/>
        </w:rPr>
      </w:pPr>
      <w:r w:rsidRPr="0067012C">
        <w:rPr>
          <w:sz w:val="28"/>
          <w:szCs w:val="28"/>
          <w:lang w:bidi="en-US"/>
        </w:rPr>
        <w:t>искать и отбирать необходимые для решения учебной задачи источники информации в учебнике (текст, иллюстрация, схема, чертёж, инструкционная карта), энциклопедиях, справочниках, Интернете;</w:t>
      </w:r>
    </w:p>
    <w:p w:rsidR="0067012C" w:rsidRPr="0067012C" w:rsidRDefault="0067012C" w:rsidP="000A02CE">
      <w:pPr>
        <w:jc w:val="both"/>
        <w:rPr>
          <w:sz w:val="28"/>
          <w:szCs w:val="28"/>
          <w:lang w:bidi="en-US"/>
        </w:rPr>
      </w:pPr>
      <w:r w:rsidRPr="0067012C">
        <w:rPr>
          <w:iCs/>
          <w:sz w:val="28"/>
          <w:szCs w:val="28"/>
          <w:lang w:bidi="en-US"/>
        </w:rPr>
        <w:t>добывать</w:t>
      </w:r>
      <w:r w:rsidRPr="0067012C">
        <w:rPr>
          <w:sz w:val="28"/>
          <w:szCs w:val="28"/>
          <w:lang w:bidi="en-US"/>
        </w:rPr>
        <w:t xml:space="preserve"> новые знания в процессе наблюдений, рассуждений и обсуждений материалов учебника, выполнения пробных поисковых упражнений; </w:t>
      </w:r>
    </w:p>
    <w:p w:rsidR="0067012C" w:rsidRPr="0067012C" w:rsidRDefault="0067012C" w:rsidP="000A02CE">
      <w:pPr>
        <w:jc w:val="both"/>
        <w:rPr>
          <w:sz w:val="28"/>
          <w:szCs w:val="28"/>
          <w:lang w:bidi="en-US"/>
        </w:rPr>
      </w:pPr>
      <w:r w:rsidRPr="0067012C">
        <w:rPr>
          <w:sz w:val="28"/>
          <w:szCs w:val="28"/>
          <w:lang w:bidi="en-US"/>
        </w:rPr>
        <w:t>перерабатывать полученную информацию: сравнивать и классифицировать факты и явления; определять причинно-следственные связи изучаемых явлений, событий;</w:t>
      </w:r>
    </w:p>
    <w:p w:rsidR="0067012C" w:rsidRPr="0067012C" w:rsidRDefault="0067012C" w:rsidP="000A02CE">
      <w:pPr>
        <w:jc w:val="both"/>
        <w:rPr>
          <w:sz w:val="28"/>
          <w:szCs w:val="28"/>
          <w:lang w:bidi="en-US"/>
        </w:rPr>
      </w:pPr>
      <w:r w:rsidRPr="0067012C">
        <w:rPr>
          <w:iCs/>
          <w:sz w:val="28"/>
          <w:szCs w:val="28"/>
          <w:lang w:bidi="en-US"/>
        </w:rPr>
        <w:t>д</w:t>
      </w:r>
      <w:r w:rsidRPr="0067012C">
        <w:rPr>
          <w:sz w:val="28"/>
          <w:szCs w:val="28"/>
          <w:lang w:bidi="en-US"/>
        </w:rPr>
        <w:t xml:space="preserve">елать выводы на основе </w:t>
      </w:r>
      <w:r w:rsidRPr="0067012C">
        <w:rPr>
          <w:iCs/>
          <w:sz w:val="28"/>
          <w:szCs w:val="28"/>
          <w:lang w:bidi="en-US"/>
        </w:rPr>
        <w:t>обобщения</w:t>
      </w:r>
      <w:r w:rsidRPr="0067012C">
        <w:rPr>
          <w:sz w:val="28"/>
          <w:szCs w:val="28"/>
          <w:lang w:bidi="en-US"/>
        </w:rPr>
        <w:t xml:space="preserve"> полученных знаний;</w:t>
      </w:r>
    </w:p>
    <w:p w:rsidR="0067012C" w:rsidRPr="0067012C" w:rsidRDefault="0067012C" w:rsidP="000A02CE">
      <w:pPr>
        <w:jc w:val="both"/>
        <w:rPr>
          <w:sz w:val="28"/>
          <w:szCs w:val="28"/>
          <w:lang w:bidi="en-US"/>
        </w:rPr>
      </w:pPr>
      <w:r w:rsidRPr="0067012C">
        <w:rPr>
          <w:sz w:val="28"/>
          <w:szCs w:val="28"/>
          <w:lang w:bidi="en-US"/>
        </w:rPr>
        <w:t>преобразовывать информацию: представлять информацию в виде текста, таблицы, схемы (в информационных проектах).</w:t>
      </w:r>
    </w:p>
    <w:p w:rsidR="0067012C" w:rsidRPr="0067012C" w:rsidRDefault="0067012C" w:rsidP="000A02CE">
      <w:pPr>
        <w:jc w:val="both"/>
        <w:rPr>
          <w:sz w:val="28"/>
          <w:szCs w:val="28"/>
          <w:u w:val="single"/>
          <w:lang w:bidi="en-US"/>
        </w:rPr>
      </w:pPr>
      <w:r w:rsidRPr="0067012C">
        <w:rPr>
          <w:sz w:val="28"/>
          <w:szCs w:val="28"/>
          <w:lang w:bidi="en-US"/>
        </w:rPr>
        <w:t>Средством формирования этих действий служат учебный материал и задания учебника, нацеленные на 1-ю линию развития – чувствовать мир, искусство.</w:t>
      </w:r>
    </w:p>
    <w:p w:rsidR="0067012C" w:rsidRPr="0067012C" w:rsidRDefault="0067012C" w:rsidP="000A02CE">
      <w:pPr>
        <w:jc w:val="both"/>
        <w:rPr>
          <w:b/>
          <w:sz w:val="28"/>
          <w:szCs w:val="28"/>
          <w:lang w:bidi="en-US"/>
        </w:rPr>
      </w:pPr>
      <w:r w:rsidRPr="0067012C">
        <w:rPr>
          <w:b/>
          <w:sz w:val="28"/>
          <w:szCs w:val="28"/>
          <w:lang w:bidi="en-US"/>
        </w:rPr>
        <w:lastRenderedPageBreak/>
        <w:t>Коммуникативные УУД:</w:t>
      </w:r>
    </w:p>
    <w:p w:rsidR="0067012C" w:rsidRPr="0067012C" w:rsidRDefault="0067012C" w:rsidP="000A02CE">
      <w:pPr>
        <w:jc w:val="both"/>
        <w:rPr>
          <w:sz w:val="28"/>
          <w:szCs w:val="28"/>
          <w:lang w:bidi="en-US"/>
        </w:rPr>
      </w:pPr>
      <w:r w:rsidRPr="0067012C">
        <w:rPr>
          <w:sz w:val="28"/>
          <w:szCs w:val="28"/>
          <w:lang w:bidi="en-US"/>
        </w:rPr>
        <w:t>донести свою позицию до других: оформлять свои мысли в устной и письменной речи с учётом своих учебных и жизненных речевых ситуаций;</w:t>
      </w:r>
    </w:p>
    <w:p w:rsidR="0067012C" w:rsidRPr="0067012C" w:rsidRDefault="0067012C" w:rsidP="000A02CE">
      <w:pPr>
        <w:jc w:val="both"/>
        <w:rPr>
          <w:sz w:val="28"/>
          <w:szCs w:val="28"/>
          <w:lang w:bidi="en-US"/>
        </w:rPr>
      </w:pPr>
      <w:r w:rsidRPr="0067012C">
        <w:rPr>
          <w:sz w:val="28"/>
          <w:szCs w:val="28"/>
          <w:lang w:bidi="en-US"/>
        </w:rPr>
        <w:t>донести свою позицию до других: высказывать свою точку зрения и пытаться её обосновать, приводя аргументы;</w:t>
      </w:r>
    </w:p>
    <w:p w:rsidR="0067012C" w:rsidRPr="0067012C" w:rsidRDefault="0067012C" w:rsidP="000A02CE">
      <w:pPr>
        <w:jc w:val="both"/>
        <w:rPr>
          <w:sz w:val="28"/>
          <w:szCs w:val="28"/>
          <w:lang w:bidi="en-US"/>
        </w:rPr>
      </w:pPr>
      <w:r w:rsidRPr="0067012C">
        <w:rPr>
          <w:sz w:val="28"/>
          <w:szCs w:val="28"/>
          <w:lang w:bidi="en-US"/>
        </w:rPr>
        <w:t>слушать других, пытаться принимать другую точку зрения, быть готовым изменить свою точку зрения.</w:t>
      </w:r>
    </w:p>
    <w:p w:rsidR="0067012C" w:rsidRPr="0067012C" w:rsidRDefault="0067012C" w:rsidP="000A02CE">
      <w:pPr>
        <w:jc w:val="both"/>
        <w:rPr>
          <w:sz w:val="28"/>
          <w:szCs w:val="28"/>
          <w:lang w:bidi="en-US"/>
        </w:rPr>
      </w:pPr>
      <w:r w:rsidRPr="0067012C">
        <w:rPr>
          <w:sz w:val="28"/>
          <w:szCs w:val="28"/>
          <w:lang w:bidi="en-US"/>
        </w:rPr>
        <w:t>Средством формирования этих действий служит технология проблемного диалога (побуждающий и подводящий диалог):</w:t>
      </w:r>
    </w:p>
    <w:p w:rsidR="0067012C" w:rsidRPr="0067012C" w:rsidRDefault="0067012C" w:rsidP="000A02CE">
      <w:pPr>
        <w:jc w:val="both"/>
        <w:rPr>
          <w:sz w:val="28"/>
          <w:szCs w:val="28"/>
          <w:lang w:bidi="en-US"/>
        </w:rPr>
      </w:pPr>
      <w:r w:rsidRPr="0067012C">
        <w:rPr>
          <w:sz w:val="28"/>
          <w:szCs w:val="28"/>
          <w:lang w:bidi="en-US"/>
        </w:rPr>
        <w:t>уметь сотрудничать, выполняя различные роли в группе, в совместном решении проблемы (задачи);</w:t>
      </w:r>
    </w:p>
    <w:p w:rsidR="0067012C" w:rsidRPr="0067012C" w:rsidRDefault="0067012C" w:rsidP="000A02CE">
      <w:pPr>
        <w:jc w:val="both"/>
        <w:rPr>
          <w:sz w:val="28"/>
          <w:szCs w:val="28"/>
          <w:lang w:bidi="en-US"/>
        </w:rPr>
      </w:pPr>
      <w:r w:rsidRPr="0067012C">
        <w:rPr>
          <w:sz w:val="28"/>
          <w:szCs w:val="28"/>
          <w:lang w:bidi="en-US"/>
        </w:rPr>
        <w:t xml:space="preserve">уважительно относиться к позиции </w:t>
      </w:r>
      <w:proofErr w:type="gramStart"/>
      <w:r w:rsidRPr="0067012C">
        <w:rPr>
          <w:sz w:val="28"/>
          <w:szCs w:val="28"/>
          <w:lang w:bidi="en-US"/>
        </w:rPr>
        <w:t>другого</w:t>
      </w:r>
      <w:proofErr w:type="gramEnd"/>
      <w:r w:rsidRPr="0067012C">
        <w:rPr>
          <w:sz w:val="28"/>
          <w:szCs w:val="28"/>
          <w:lang w:bidi="en-US"/>
        </w:rPr>
        <w:t>, пытаться договариваться.</w:t>
      </w:r>
    </w:p>
    <w:p w:rsidR="0067012C" w:rsidRPr="0067012C" w:rsidRDefault="0067012C" w:rsidP="000A02CE">
      <w:pPr>
        <w:jc w:val="both"/>
        <w:rPr>
          <w:sz w:val="28"/>
          <w:szCs w:val="28"/>
          <w:u w:val="single"/>
          <w:lang w:bidi="en-US"/>
        </w:rPr>
      </w:pPr>
      <w:r w:rsidRPr="0067012C">
        <w:rPr>
          <w:sz w:val="28"/>
          <w:szCs w:val="28"/>
          <w:lang w:bidi="en-US"/>
        </w:rPr>
        <w:t>Средством формирования этих действий служит работа в малых группах.</w:t>
      </w:r>
    </w:p>
    <w:p w:rsidR="0067012C" w:rsidRPr="0067012C" w:rsidRDefault="0067012C" w:rsidP="000A02CE">
      <w:pPr>
        <w:jc w:val="both"/>
        <w:rPr>
          <w:sz w:val="28"/>
          <w:szCs w:val="28"/>
          <w:lang w:bidi="en-US"/>
        </w:rPr>
      </w:pPr>
      <w:r w:rsidRPr="0067012C">
        <w:rPr>
          <w:b/>
          <w:sz w:val="28"/>
          <w:szCs w:val="28"/>
          <w:u w:val="single"/>
          <w:lang w:bidi="en-US"/>
        </w:rPr>
        <w:t>Предметными результатами</w:t>
      </w:r>
      <w:r w:rsidRPr="0067012C">
        <w:rPr>
          <w:sz w:val="28"/>
          <w:szCs w:val="28"/>
          <w:lang w:bidi="en-US"/>
        </w:rPr>
        <w:t xml:space="preserve"> изучения курса «Технология» в 3-м классе является формирование следующих умений: </w:t>
      </w:r>
    </w:p>
    <w:p w:rsidR="0067012C" w:rsidRPr="0067012C" w:rsidRDefault="0067012C" w:rsidP="000A02CE">
      <w:pPr>
        <w:jc w:val="both"/>
        <w:rPr>
          <w:sz w:val="28"/>
          <w:szCs w:val="28"/>
          <w:lang w:bidi="en-US"/>
        </w:rPr>
      </w:pPr>
      <w:r w:rsidRPr="0067012C">
        <w:rPr>
          <w:iCs/>
          <w:sz w:val="28"/>
          <w:szCs w:val="28"/>
          <w:lang w:bidi="en-US"/>
        </w:rPr>
        <w:t>иметь представление об</w:t>
      </w:r>
      <w:r w:rsidR="00C72884">
        <w:rPr>
          <w:iCs/>
          <w:sz w:val="28"/>
          <w:szCs w:val="28"/>
          <w:lang w:bidi="en-US"/>
        </w:rPr>
        <w:t xml:space="preserve"> </w:t>
      </w:r>
      <w:r w:rsidRPr="0067012C">
        <w:rPr>
          <w:iCs/>
          <w:sz w:val="28"/>
          <w:szCs w:val="28"/>
          <w:lang w:bidi="en-US"/>
        </w:rPr>
        <w:t>эстетических понятиях</w:t>
      </w:r>
      <w:r w:rsidRPr="0067012C">
        <w:rPr>
          <w:bCs/>
          <w:iCs/>
          <w:sz w:val="28"/>
          <w:szCs w:val="28"/>
          <w:lang w:bidi="en-US"/>
        </w:rPr>
        <w:t xml:space="preserve">: </w:t>
      </w:r>
      <w:r w:rsidRPr="0067012C">
        <w:rPr>
          <w:sz w:val="28"/>
          <w:szCs w:val="28"/>
          <w:lang w:bidi="en-US"/>
        </w:rPr>
        <w:t xml:space="preserve">художественный образ, форма и содержание, игрушка, дисгармония. </w:t>
      </w:r>
    </w:p>
    <w:p w:rsidR="0067012C" w:rsidRPr="0067012C" w:rsidRDefault="0067012C" w:rsidP="000A02CE">
      <w:pPr>
        <w:jc w:val="both"/>
        <w:rPr>
          <w:sz w:val="28"/>
          <w:szCs w:val="28"/>
          <w:lang w:bidi="en-US"/>
        </w:rPr>
      </w:pPr>
      <w:r w:rsidRPr="0067012C">
        <w:rPr>
          <w:iCs/>
          <w:sz w:val="28"/>
          <w:szCs w:val="28"/>
          <w:lang w:bidi="en-US"/>
        </w:rPr>
        <w:t>По художественно-творческой изобразительной деятельности</w:t>
      </w:r>
      <w:r w:rsidRPr="0067012C">
        <w:rPr>
          <w:sz w:val="28"/>
          <w:szCs w:val="28"/>
          <w:lang w:bidi="en-US"/>
        </w:rPr>
        <w:t>:</w:t>
      </w:r>
    </w:p>
    <w:p w:rsidR="0067012C" w:rsidRPr="0067012C" w:rsidRDefault="0067012C" w:rsidP="000A02CE">
      <w:pPr>
        <w:jc w:val="both"/>
        <w:rPr>
          <w:sz w:val="28"/>
          <w:szCs w:val="28"/>
          <w:lang w:bidi="en-US"/>
        </w:rPr>
      </w:pPr>
      <w:r w:rsidRPr="0067012C">
        <w:rPr>
          <w:bCs/>
          <w:iCs/>
          <w:sz w:val="28"/>
          <w:szCs w:val="28"/>
          <w:lang w:bidi="en-US"/>
        </w:rPr>
        <w:t xml:space="preserve">иметь представление </w:t>
      </w:r>
      <w:r w:rsidRPr="0067012C">
        <w:rPr>
          <w:sz w:val="28"/>
          <w:szCs w:val="28"/>
          <w:lang w:bidi="en-US"/>
        </w:rPr>
        <w:t>об архитектуре как виде искусства</w:t>
      </w:r>
      <w:r w:rsidRPr="0067012C">
        <w:rPr>
          <w:bCs/>
          <w:iCs/>
          <w:sz w:val="28"/>
          <w:szCs w:val="28"/>
          <w:lang w:bidi="en-US"/>
        </w:rPr>
        <w:t xml:space="preserve">, </w:t>
      </w:r>
      <w:r w:rsidRPr="0067012C">
        <w:rPr>
          <w:sz w:val="28"/>
          <w:szCs w:val="28"/>
          <w:lang w:bidi="en-US"/>
        </w:rPr>
        <w:t>о воздушной перспективе и пропорциях предметов, о прообразах в художественных произведениях;</w:t>
      </w:r>
    </w:p>
    <w:p w:rsidR="0067012C" w:rsidRPr="0067012C" w:rsidRDefault="0067012C" w:rsidP="000A02CE">
      <w:pPr>
        <w:jc w:val="both"/>
        <w:rPr>
          <w:sz w:val="28"/>
          <w:szCs w:val="28"/>
          <w:u w:val="single"/>
          <w:lang w:bidi="en-US"/>
        </w:rPr>
      </w:pPr>
      <w:r w:rsidRPr="0067012C">
        <w:rPr>
          <w:bCs/>
          <w:iCs/>
          <w:sz w:val="28"/>
          <w:szCs w:val="28"/>
          <w:lang w:bidi="en-US"/>
        </w:rPr>
        <w:t xml:space="preserve">знать </w:t>
      </w:r>
      <w:r w:rsidRPr="0067012C">
        <w:rPr>
          <w:sz w:val="28"/>
          <w:szCs w:val="28"/>
          <w:lang w:bidi="en-US"/>
        </w:rPr>
        <w:t xml:space="preserve">холодные и тёплые цвета; </w:t>
      </w:r>
    </w:p>
    <w:p w:rsidR="0067012C" w:rsidRPr="0067012C" w:rsidRDefault="0067012C" w:rsidP="000A02CE">
      <w:pPr>
        <w:jc w:val="both"/>
        <w:rPr>
          <w:sz w:val="28"/>
          <w:szCs w:val="28"/>
          <w:u w:val="single"/>
          <w:lang w:bidi="en-US"/>
        </w:rPr>
      </w:pPr>
      <w:r w:rsidRPr="0067012C">
        <w:rPr>
          <w:bCs/>
          <w:iCs/>
          <w:sz w:val="28"/>
          <w:szCs w:val="28"/>
          <w:lang w:bidi="en-US"/>
        </w:rPr>
        <w:t xml:space="preserve">уметь </w:t>
      </w:r>
      <w:r w:rsidRPr="0067012C">
        <w:rPr>
          <w:sz w:val="28"/>
          <w:szCs w:val="28"/>
          <w:lang w:bidi="en-US"/>
        </w:rPr>
        <w:t xml:space="preserve">выполнять наброски по своим замыслам с соблюдением пропорций предметов. </w:t>
      </w:r>
    </w:p>
    <w:p w:rsidR="0067012C" w:rsidRPr="0067012C" w:rsidRDefault="0067012C" w:rsidP="000A02CE">
      <w:pPr>
        <w:jc w:val="both"/>
        <w:rPr>
          <w:iCs/>
          <w:sz w:val="28"/>
          <w:szCs w:val="28"/>
          <w:lang w:bidi="en-US"/>
        </w:rPr>
      </w:pPr>
      <w:r w:rsidRPr="0067012C">
        <w:rPr>
          <w:iCs/>
          <w:sz w:val="28"/>
          <w:szCs w:val="28"/>
          <w:lang w:bidi="en-US"/>
        </w:rPr>
        <w:t>По трудово</w:t>
      </w:r>
      <w:proofErr w:type="gramStart"/>
      <w:r w:rsidRPr="0067012C">
        <w:rPr>
          <w:iCs/>
          <w:sz w:val="28"/>
          <w:szCs w:val="28"/>
          <w:lang w:bidi="en-US"/>
        </w:rPr>
        <w:t>й(</w:t>
      </w:r>
      <w:proofErr w:type="gramEnd"/>
      <w:r w:rsidRPr="0067012C">
        <w:rPr>
          <w:iCs/>
          <w:sz w:val="28"/>
          <w:szCs w:val="28"/>
          <w:lang w:bidi="en-US"/>
        </w:rPr>
        <w:t>технико-технологической) деятельности:</w:t>
      </w:r>
    </w:p>
    <w:p w:rsidR="0067012C" w:rsidRPr="0067012C" w:rsidRDefault="0067012C" w:rsidP="000A02CE">
      <w:pPr>
        <w:jc w:val="both"/>
        <w:rPr>
          <w:sz w:val="28"/>
          <w:szCs w:val="28"/>
          <w:lang w:bidi="en-US"/>
        </w:rPr>
      </w:pPr>
      <w:r w:rsidRPr="0067012C">
        <w:rPr>
          <w:bCs/>
          <w:iCs/>
          <w:sz w:val="28"/>
          <w:szCs w:val="28"/>
          <w:lang w:bidi="en-US"/>
        </w:rPr>
        <w:t xml:space="preserve">знать </w:t>
      </w:r>
      <w:r w:rsidRPr="0067012C">
        <w:rPr>
          <w:sz w:val="28"/>
          <w:szCs w:val="28"/>
          <w:lang w:bidi="en-US"/>
        </w:rPr>
        <w:t>виды изучаемых материалов их свойства; способ получения объёмных форм – на основе развёртки;</w:t>
      </w:r>
    </w:p>
    <w:p w:rsidR="0067012C" w:rsidRPr="0067012C" w:rsidRDefault="0067012C" w:rsidP="000A02CE">
      <w:pPr>
        <w:jc w:val="both"/>
        <w:rPr>
          <w:sz w:val="28"/>
          <w:szCs w:val="28"/>
          <w:lang w:bidi="en-US"/>
        </w:rPr>
      </w:pPr>
      <w:r w:rsidRPr="0067012C">
        <w:rPr>
          <w:sz w:val="28"/>
          <w:szCs w:val="28"/>
          <w:lang w:bidi="en-US"/>
        </w:rPr>
        <w:t>у</w:t>
      </w:r>
      <w:r w:rsidRPr="0067012C">
        <w:rPr>
          <w:bCs/>
          <w:iCs/>
          <w:sz w:val="28"/>
          <w:szCs w:val="28"/>
          <w:lang w:bidi="en-US"/>
        </w:rPr>
        <w:t xml:space="preserve">меть </w:t>
      </w:r>
      <w:r w:rsidRPr="0067012C">
        <w:rPr>
          <w:iCs/>
          <w:sz w:val="28"/>
          <w:szCs w:val="28"/>
          <w:lang w:bidi="en-US"/>
        </w:rPr>
        <w:t xml:space="preserve">самостоятельно </w:t>
      </w:r>
      <w:r w:rsidRPr="0067012C">
        <w:rPr>
          <w:sz w:val="28"/>
          <w:szCs w:val="28"/>
          <w:lang w:bidi="en-US"/>
        </w:rPr>
        <w:t xml:space="preserve">выполнять разметку с опорой на чертёж по линейке, угольнику, циркулю; </w:t>
      </w:r>
    </w:p>
    <w:p w:rsidR="0067012C" w:rsidRPr="0067012C" w:rsidRDefault="0067012C" w:rsidP="000A02CE">
      <w:pPr>
        <w:jc w:val="both"/>
        <w:rPr>
          <w:sz w:val="28"/>
          <w:szCs w:val="28"/>
          <w:lang w:bidi="en-US"/>
        </w:rPr>
      </w:pPr>
      <w:r w:rsidRPr="0067012C">
        <w:rPr>
          <w:iCs/>
          <w:sz w:val="28"/>
          <w:szCs w:val="28"/>
          <w:lang w:bidi="en-US"/>
        </w:rPr>
        <w:t>под контролем учителя</w:t>
      </w:r>
      <w:r w:rsidRPr="0067012C">
        <w:rPr>
          <w:sz w:val="28"/>
          <w:szCs w:val="28"/>
          <w:lang w:bidi="en-US"/>
        </w:rPr>
        <w:t xml:space="preserve"> проводить анализ образца (задания), планировать и контролировать выполняемую практическую работу.</w:t>
      </w:r>
    </w:p>
    <w:p w:rsidR="0067012C" w:rsidRPr="0067012C" w:rsidRDefault="0067012C" w:rsidP="000A02CE">
      <w:pPr>
        <w:jc w:val="both"/>
        <w:rPr>
          <w:sz w:val="28"/>
          <w:szCs w:val="28"/>
          <w:lang w:bidi="en-US"/>
        </w:rPr>
      </w:pPr>
      <w:r w:rsidRPr="0067012C">
        <w:rPr>
          <w:bCs/>
          <w:iCs/>
          <w:sz w:val="28"/>
          <w:szCs w:val="28"/>
          <w:lang w:bidi="en-US"/>
        </w:rPr>
        <w:t xml:space="preserve">Уметь </w:t>
      </w:r>
      <w:r w:rsidRPr="0067012C">
        <w:rPr>
          <w:sz w:val="28"/>
          <w:szCs w:val="28"/>
          <w:lang w:bidi="en-US"/>
        </w:rPr>
        <w:t xml:space="preserve">реализовывать творческий замысел в создании художественного образа в единстве формы и содержания. </w:t>
      </w:r>
    </w:p>
    <w:p w:rsidR="00EF5073" w:rsidRDefault="00EF5073" w:rsidP="000A02CE">
      <w:pPr>
        <w:tabs>
          <w:tab w:val="left" w:pos="9288"/>
        </w:tabs>
        <w:ind w:left="360"/>
        <w:jc w:val="both"/>
        <w:rPr>
          <w:sz w:val="28"/>
          <w:szCs w:val="28"/>
        </w:rPr>
      </w:pPr>
    </w:p>
    <w:p w:rsidR="00EF5073" w:rsidRDefault="00EF5073" w:rsidP="000A02CE">
      <w:pPr>
        <w:tabs>
          <w:tab w:val="left" w:pos="9288"/>
        </w:tabs>
        <w:ind w:left="360"/>
        <w:jc w:val="both"/>
        <w:rPr>
          <w:sz w:val="28"/>
          <w:szCs w:val="28"/>
        </w:rPr>
      </w:pPr>
    </w:p>
    <w:p w:rsidR="00EF5073" w:rsidRDefault="00EF5073" w:rsidP="00EF5073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EF5073" w:rsidRDefault="00EF5073" w:rsidP="00EF5073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EF5073" w:rsidRDefault="00EF5073" w:rsidP="00EF5073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EF5073" w:rsidRDefault="00EF5073" w:rsidP="00EF5073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EF5073" w:rsidRDefault="00EF5073" w:rsidP="00EF5073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EF5073" w:rsidRDefault="00EF5073" w:rsidP="00EF5073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EF5073" w:rsidRDefault="00EF5073" w:rsidP="00EF5073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EF5073" w:rsidRDefault="00EF5073" w:rsidP="00C72884">
      <w:pPr>
        <w:tabs>
          <w:tab w:val="left" w:pos="9288"/>
        </w:tabs>
        <w:rPr>
          <w:sz w:val="28"/>
          <w:szCs w:val="28"/>
        </w:rPr>
      </w:pPr>
    </w:p>
    <w:p w:rsidR="00EF5073" w:rsidRDefault="00EF5073" w:rsidP="00EF5073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EF5073" w:rsidRDefault="00EF5073" w:rsidP="00EF5073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EF5073" w:rsidRPr="006971F0" w:rsidRDefault="00EF5073" w:rsidP="00EF5073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EF5073" w:rsidRPr="006971F0" w:rsidRDefault="00EF5073" w:rsidP="00EF5073">
      <w:pPr>
        <w:pStyle w:val="a3"/>
        <w:spacing w:before="0" w:after="0"/>
        <w:jc w:val="center"/>
      </w:pPr>
      <w:proofErr w:type="spellStart"/>
      <w:r w:rsidRPr="000A7058">
        <w:rPr>
          <w:b/>
          <w:sz w:val="28"/>
          <w:szCs w:val="28"/>
        </w:rPr>
        <w:t>Учебно</w:t>
      </w:r>
      <w:proofErr w:type="spellEnd"/>
      <w:r w:rsidRPr="000A7058">
        <w:rPr>
          <w:b/>
          <w:sz w:val="28"/>
          <w:szCs w:val="28"/>
        </w:rPr>
        <w:t xml:space="preserve">– </w:t>
      </w:r>
      <w:proofErr w:type="gramStart"/>
      <w:r w:rsidRPr="000A7058">
        <w:rPr>
          <w:b/>
          <w:sz w:val="28"/>
          <w:szCs w:val="28"/>
        </w:rPr>
        <w:t>те</w:t>
      </w:r>
      <w:proofErr w:type="gramEnd"/>
      <w:r w:rsidRPr="000A7058">
        <w:rPr>
          <w:b/>
          <w:sz w:val="28"/>
          <w:szCs w:val="28"/>
        </w:rPr>
        <w:t>матическое планирование</w:t>
      </w:r>
    </w:p>
    <w:p w:rsidR="00EF5073" w:rsidRPr="006971F0" w:rsidRDefault="00EF5073" w:rsidP="00EF5073">
      <w:pPr>
        <w:ind w:left="360"/>
        <w:jc w:val="center"/>
        <w:rPr>
          <w:b/>
          <w:sz w:val="28"/>
          <w:szCs w:val="28"/>
        </w:rPr>
      </w:pPr>
      <w:r w:rsidRPr="000A7058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>технологии</w:t>
      </w:r>
    </w:p>
    <w:p w:rsidR="00EF5073" w:rsidRDefault="00EF5073" w:rsidP="00EF5073">
      <w:pPr>
        <w:ind w:left="360"/>
        <w:jc w:val="center"/>
        <w:rPr>
          <w:b/>
          <w:sz w:val="28"/>
          <w:szCs w:val="28"/>
        </w:rPr>
      </w:pPr>
    </w:p>
    <w:p w:rsidR="00EF5073" w:rsidRPr="000A7058" w:rsidRDefault="00EF5073" w:rsidP="00EF5073">
      <w:pPr>
        <w:ind w:left="360"/>
        <w:jc w:val="center"/>
        <w:rPr>
          <w:b/>
          <w:sz w:val="28"/>
          <w:szCs w:val="28"/>
        </w:rPr>
      </w:pPr>
    </w:p>
    <w:p w:rsidR="00EF5073" w:rsidRPr="000A7058" w:rsidRDefault="00EF5073" w:rsidP="00EF5073">
      <w:pPr>
        <w:ind w:left="360"/>
        <w:jc w:val="both"/>
        <w:rPr>
          <w:b/>
          <w:sz w:val="28"/>
          <w:szCs w:val="28"/>
          <w:u w:val="single"/>
        </w:rPr>
      </w:pPr>
      <w:r w:rsidRPr="000A7058">
        <w:rPr>
          <w:b/>
          <w:sz w:val="28"/>
          <w:szCs w:val="28"/>
        </w:rPr>
        <w:t xml:space="preserve">Классы    </w:t>
      </w:r>
      <w:r w:rsidR="00C72884">
        <w:rPr>
          <w:b/>
          <w:sz w:val="28"/>
          <w:szCs w:val="28"/>
        </w:rPr>
        <w:t>3</w:t>
      </w:r>
      <w:r>
        <w:rPr>
          <w:sz w:val="28"/>
          <w:szCs w:val="28"/>
          <w:u w:val="single"/>
        </w:rPr>
        <w:t xml:space="preserve"> </w:t>
      </w:r>
      <w:r w:rsidR="000A02CE">
        <w:rPr>
          <w:sz w:val="28"/>
          <w:szCs w:val="28"/>
          <w:u w:val="single"/>
        </w:rPr>
        <w:t>б</w:t>
      </w:r>
    </w:p>
    <w:p w:rsidR="00EF5073" w:rsidRPr="000A7058" w:rsidRDefault="00EF5073" w:rsidP="00EF5073">
      <w:pPr>
        <w:ind w:left="360"/>
        <w:jc w:val="both"/>
        <w:rPr>
          <w:b/>
          <w:sz w:val="28"/>
          <w:szCs w:val="28"/>
          <w:u w:val="single"/>
        </w:rPr>
      </w:pPr>
      <w:r w:rsidRPr="000A7058">
        <w:rPr>
          <w:b/>
          <w:sz w:val="28"/>
          <w:szCs w:val="28"/>
        </w:rPr>
        <w:t xml:space="preserve">Учитель  </w:t>
      </w:r>
      <w:proofErr w:type="spellStart"/>
      <w:r w:rsidR="000A02CE">
        <w:rPr>
          <w:sz w:val="28"/>
          <w:szCs w:val="28"/>
          <w:u w:val="single"/>
        </w:rPr>
        <w:t>Швецова</w:t>
      </w:r>
      <w:proofErr w:type="spellEnd"/>
      <w:r w:rsidR="000A02CE">
        <w:rPr>
          <w:sz w:val="28"/>
          <w:szCs w:val="28"/>
          <w:u w:val="single"/>
        </w:rPr>
        <w:t xml:space="preserve"> А.М.</w:t>
      </w:r>
    </w:p>
    <w:p w:rsidR="00EF5073" w:rsidRPr="000A7058" w:rsidRDefault="00EF5073" w:rsidP="00EF5073">
      <w:pPr>
        <w:ind w:left="360"/>
        <w:jc w:val="both"/>
        <w:rPr>
          <w:sz w:val="28"/>
          <w:szCs w:val="28"/>
        </w:rPr>
      </w:pPr>
      <w:r w:rsidRPr="000A7058">
        <w:rPr>
          <w:b/>
          <w:sz w:val="28"/>
          <w:szCs w:val="28"/>
        </w:rPr>
        <w:t>Количество часов</w:t>
      </w:r>
    </w:p>
    <w:p w:rsidR="00EF5073" w:rsidRPr="000A7058" w:rsidRDefault="00EF5073" w:rsidP="00EF5073">
      <w:pPr>
        <w:ind w:left="360"/>
        <w:jc w:val="both"/>
        <w:rPr>
          <w:b/>
          <w:sz w:val="28"/>
          <w:szCs w:val="28"/>
        </w:rPr>
      </w:pPr>
      <w:r w:rsidRPr="000A7058">
        <w:rPr>
          <w:b/>
          <w:sz w:val="28"/>
          <w:szCs w:val="28"/>
        </w:rPr>
        <w:t>Всего</w:t>
      </w:r>
      <w:r w:rsidRPr="000A7058">
        <w:rPr>
          <w:b/>
          <w:sz w:val="28"/>
          <w:szCs w:val="28"/>
          <w:u w:val="single"/>
        </w:rPr>
        <w:t xml:space="preserve"> </w:t>
      </w:r>
      <w:r w:rsidR="000F7DD0">
        <w:rPr>
          <w:b/>
          <w:sz w:val="28"/>
          <w:szCs w:val="28"/>
          <w:u w:val="single"/>
        </w:rPr>
        <w:t>34</w:t>
      </w:r>
      <w:r w:rsidRPr="000A7058">
        <w:rPr>
          <w:b/>
          <w:sz w:val="28"/>
          <w:szCs w:val="28"/>
          <w:u w:val="single"/>
        </w:rPr>
        <w:t xml:space="preserve">  </w:t>
      </w:r>
      <w:r>
        <w:rPr>
          <w:b/>
          <w:sz w:val="28"/>
          <w:szCs w:val="28"/>
        </w:rPr>
        <w:t>часа</w:t>
      </w:r>
      <w:r w:rsidRPr="000A7058">
        <w:rPr>
          <w:b/>
          <w:sz w:val="28"/>
          <w:szCs w:val="28"/>
        </w:rPr>
        <w:t xml:space="preserve">; в неделю </w:t>
      </w:r>
      <w:r w:rsidRPr="000A7058">
        <w:rPr>
          <w:b/>
          <w:sz w:val="28"/>
          <w:szCs w:val="28"/>
          <w:u w:val="single"/>
        </w:rPr>
        <w:t>_</w:t>
      </w:r>
      <w:r w:rsidR="000F7DD0">
        <w:rPr>
          <w:sz w:val="28"/>
          <w:szCs w:val="28"/>
          <w:u w:val="single"/>
        </w:rPr>
        <w:t>1</w:t>
      </w:r>
      <w:r w:rsidRPr="000A7058">
        <w:rPr>
          <w:sz w:val="28"/>
          <w:szCs w:val="28"/>
          <w:u w:val="single"/>
        </w:rPr>
        <w:t>_</w:t>
      </w:r>
      <w:r w:rsidRPr="000A7058">
        <w:rPr>
          <w:b/>
          <w:sz w:val="28"/>
          <w:szCs w:val="28"/>
          <w:u w:val="single"/>
        </w:rPr>
        <w:t xml:space="preserve"> </w:t>
      </w:r>
      <w:r w:rsidRPr="000A7058">
        <w:rPr>
          <w:b/>
          <w:sz w:val="28"/>
          <w:szCs w:val="28"/>
        </w:rPr>
        <w:t>час.</w:t>
      </w:r>
    </w:p>
    <w:p w:rsidR="00EF5073" w:rsidRPr="000A7058" w:rsidRDefault="00EF5073" w:rsidP="00EF5073">
      <w:pPr>
        <w:ind w:left="360"/>
        <w:jc w:val="both"/>
        <w:rPr>
          <w:b/>
          <w:sz w:val="28"/>
          <w:szCs w:val="28"/>
        </w:rPr>
      </w:pPr>
      <w:r w:rsidRPr="000A7058">
        <w:rPr>
          <w:b/>
          <w:sz w:val="28"/>
          <w:szCs w:val="28"/>
        </w:rPr>
        <w:t xml:space="preserve">Плановых контрольных уроков </w:t>
      </w:r>
      <w:r w:rsidRPr="000A7058">
        <w:rPr>
          <w:b/>
          <w:sz w:val="28"/>
          <w:szCs w:val="28"/>
          <w:u w:val="single"/>
        </w:rPr>
        <w:t>___</w:t>
      </w:r>
      <w:r w:rsidRPr="000A7058">
        <w:rPr>
          <w:b/>
          <w:sz w:val="28"/>
          <w:szCs w:val="28"/>
        </w:rPr>
        <w:t xml:space="preserve">, зачетов </w:t>
      </w:r>
      <w:r w:rsidRPr="000A7058">
        <w:rPr>
          <w:b/>
          <w:sz w:val="28"/>
          <w:szCs w:val="28"/>
          <w:u w:val="single"/>
        </w:rPr>
        <w:t>___</w:t>
      </w:r>
      <w:r w:rsidRPr="000A7058">
        <w:rPr>
          <w:b/>
          <w:sz w:val="28"/>
          <w:szCs w:val="28"/>
        </w:rPr>
        <w:t xml:space="preserve">, тестов </w:t>
      </w:r>
      <w:r w:rsidRPr="000A7058">
        <w:rPr>
          <w:b/>
          <w:sz w:val="28"/>
          <w:szCs w:val="28"/>
          <w:u w:val="single"/>
        </w:rPr>
        <w:t xml:space="preserve">___ </w:t>
      </w:r>
      <w:proofErr w:type="gramStart"/>
      <w:r w:rsidRPr="000A7058">
        <w:rPr>
          <w:b/>
          <w:sz w:val="28"/>
          <w:szCs w:val="28"/>
        </w:rPr>
        <w:t>ч</w:t>
      </w:r>
      <w:proofErr w:type="gramEnd"/>
      <w:r w:rsidRPr="000A7058">
        <w:rPr>
          <w:b/>
          <w:sz w:val="28"/>
          <w:szCs w:val="28"/>
        </w:rPr>
        <w:t>.;</w:t>
      </w:r>
    </w:p>
    <w:p w:rsidR="00EF5073" w:rsidRPr="000A7058" w:rsidRDefault="00EF5073" w:rsidP="00EF5073">
      <w:pPr>
        <w:ind w:left="360"/>
        <w:jc w:val="both"/>
        <w:rPr>
          <w:b/>
          <w:sz w:val="28"/>
          <w:szCs w:val="28"/>
        </w:rPr>
      </w:pPr>
      <w:r w:rsidRPr="000A7058">
        <w:rPr>
          <w:b/>
          <w:sz w:val="28"/>
          <w:szCs w:val="28"/>
        </w:rPr>
        <w:t xml:space="preserve">Административных контрольных уроков </w:t>
      </w:r>
      <w:proofErr w:type="spellStart"/>
      <w:r w:rsidRPr="000A7058">
        <w:rPr>
          <w:b/>
          <w:sz w:val="28"/>
          <w:szCs w:val="28"/>
          <w:u w:val="single"/>
        </w:rPr>
        <w:t>___</w:t>
      </w:r>
      <w:proofErr w:type="gramStart"/>
      <w:r w:rsidRPr="000A7058">
        <w:rPr>
          <w:b/>
          <w:sz w:val="28"/>
          <w:szCs w:val="28"/>
        </w:rPr>
        <w:t>ч</w:t>
      </w:r>
      <w:proofErr w:type="spellEnd"/>
      <w:proofErr w:type="gramEnd"/>
      <w:r w:rsidRPr="000A7058">
        <w:rPr>
          <w:b/>
          <w:sz w:val="28"/>
          <w:szCs w:val="28"/>
        </w:rPr>
        <w:t>.</w:t>
      </w:r>
    </w:p>
    <w:p w:rsidR="000A02CE" w:rsidRDefault="000A02CE" w:rsidP="00EF5073">
      <w:pPr>
        <w:ind w:left="360"/>
        <w:jc w:val="both"/>
        <w:rPr>
          <w:sz w:val="28"/>
          <w:szCs w:val="28"/>
        </w:rPr>
      </w:pPr>
    </w:p>
    <w:p w:rsidR="00EF5073" w:rsidRPr="000A02CE" w:rsidRDefault="00EF5073" w:rsidP="00EF5073">
      <w:pPr>
        <w:ind w:left="360"/>
        <w:jc w:val="both"/>
        <w:rPr>
          <w:sz w:val="28"/>
          <w:szCs w:val="28"/>
        </w:rPr>
      </w:pPr>
      <w:r w:rsidRPr="000A02CE">
        <w:rPr>
          <w:sz w:val="28"/>
          <w:szCs w:val="28"/>
        </w:rPr>
        <w:t>Планирование составлено на основе</w:t>
      </w:r>
      <w:r w:rsidRPr="000A7058">
        <w:rPr>
          <w:b/>
          <w:sz w:val="28"/>
          <w:szCs w:val="28"/>
        </w:rPr>
        <w:t xml:space="preserve"> </w:t>
      </w:r>
      <w:r w:rsidR="000A02CE" w:rsidRPr="00647BAD">
        <w:rPr>
          <w:sz w:val="28"/>
          <w:szCs w:val="28"/>
        </w:rPr>
        <w:t>федерального государственного  образовательного стандарта образовательной системы «Школа 2100» авторской программы</w:t>
      </w:r>
      <w:r w:rsidR="000A02CE" w:rsidRPr="000A7058">
        <w:rPr>
          <w:b/>
          <w:sz w:val="28"/>
          <w:szCs w:val="28"/>
        </w:rPr>
        <w:t xml:space="preserve"> </w:t>
      </w:r>
      <w:proofErr w:type="spellStart"/>
      <w:r w:rsidR="000A02CE" w:rsidRPr="000A02CE">
        <w:rPr>
          <w:sz w:val="28"/>
          <w:szCs w:val="28"/>
        </w:rPr>
        <w:t>Куревиной</w:t>
      </w:r>
      <w:proofErr w:type="spellEnd"/>
      <w:r w:rsidR="000A02CE" w:rsidRPr="000A02CE">
        <w:rPr>
          <w:sz w:val="28"/>
          <w:szCs w:val="28"/>
        </w:rPr>
        <w:t xml:space="preserve"> О.А. и </w:t>
      </w:r>
      <w:proofErr w:type="spellStart"/>
      <w:r w:rsidR="000A02CE" w:rsidRPr="000A02CE">
        <w:rPr>
          <w:sz w:val="28"/>
          <w:szCs w:val="28"/>
        </w:rPr>
        <w:t>Лутцевой</w:t>
      </w:r>
      <w:proofErr w:type="spellEnd"/>
      <w:r w:rsidR="000A02CE" w:rsidRPr="000A02CE">
        <w:rPr>
          <w:sz w:val="28"/>
          <w:szCs w:val="28"/>
        </w:rPr>
        <w:t xml:space="preserve"> Е.А.</w:t>
      </w:r>
    </w:p>
    <w:p w:rsidR="00EF5073" w:rsidRPr="006971F0" w:rsidRDefault="00EF5073" w:rsidP="00EF5073">
      <w:pPr>
        <w:ind w:left="360"/>
        <w:jc w:val="center"/>
        <w:rPr>
          <w:b/>
        </w:rPr>
      </w:pPr>
      <w:r w:rsidRPr="006971F0">
        <w:rPr>
          <w:b/>
        </w:rPr>
        <w:t>программа</w:t>
      </w:r>
    </w:p>
    <w:p w:rsidR="00EF5073" w:rsidRDefault="00EF5073" w:rsidP="00EF5073">
      <w:pPr>
        <w:ind w:left="360"/>
        <w:jc w:val="both"/>
        <w:rPr>
          <w:b/>
          <w:sz w:val="28"/>
          <w:szCs w:val="28"/>
        </w:rPr>
      </w:pPr>
      <w:r w:rsidRPr="000A7058">
        <w:rPr>
          <w:b/>
          <w:sz w:val="28"/>
          <w:szCs w:val="28"/>
        </w:rPr>
        <w:t>Учебник</w:t>
      </w:r>
    </w:p>
    <w:p w:rsidR="00EF5073" w:rsidRPr="003B2C68" w:rsidRDefault="00EF5073" w:rsidP="00EF5073">
      <w:pPr>
        <w:ind w:left="360"/>
        <w:jc w:val="both"/>
        <w:rPr>
          <w:sz w:val="28"/>
          <w:szCs w:val="28"/>
        </w:rPr>
      </w:pPr>
      <w:proofErr w:type="spellStart"/>
      <w:r w:rsidRPr="003B2C68">
        <w:rPr>
          <w:sz w:val="28"/>
          <w:szCs w:val="28"/>
        </w:rPr>
        <w:t>Куревина</w:t>
      </w:r>
      <w:proofErr w:type="spellEnd"/>
      <w:r w:rsidRPr="003B2C68">
        <w:rPr>
          <w:sz w:val="28"/>
          <w:szCs w:val="28"/>
        </w:rPr>
        <w:t xml:space="preserve"> О.А.,</w:t>
      </w:r>
      <w:r w:rsidR="00C72884">
        <w:rPr>
          <w:sz w:val="28"/>
          <w:szCs w:val="28"/>
        </w:rPr>
        <w:t xml:space="preserve"> </w:t>
      </w:r>
      <w:proofErr w:type="spellStart"/>
      <w:r w:rsidRPr="003B2C68">
        <w:rPr>
          <w:sz w:val="28"/>
          <w:szCs w:val="28"/>
        </w:rPr>
        <w:t>Лутцева</w:t>
      </w:r>
      <w:proofErr w:type="spellEnd"/>
      <w:r w:rsidRPr="003B2C68">
        <w:rPr>
          <w:sz w:val="28"/>
          <w:szCs w:val="28"/>
        </w:rPr>
        <w:t xml:space="preserve"> Е.А.</w:t>
      </w:r>
    </w:p>
    <w:p w:rsidR="00EF5073" w:rsidRPr="003B2C68" w:rsidRDefault="00EF5073" w:rsidP="00EF5073">
      <w:pPr>
        <w:ind w:left="360"/>
        <w:jc w:val="both"/>
        <w:rPr>
          <w:sz w:val="28"/>
          <w:szCs w:val="28"/>
        </w:rPr>
      </w:pPr>
      <w:r w:rsidRPr="003B2C68">
        <w:rPr>
          <w:sz w:val="28"/>
          <w:szCs w:val="28"/>
        </w:rPr>
        <w:t>Технология («</w:t>
      </w:r>
      <w:proofErr w:type="gramStart"/>
      <w:r w:rsidRPr="003B2C68">
        <w:rPr>
          <w:sz w:val="28"/>
          <w:szCs w:val="28"/>
        </w:rPr>
        <w:t>Прекрасное</w:t>
      </w:r>
      <w:proofErr w:type="gramEnd"/>
      <w:r>
        <w:rPr>
          <w:sz w:val="28"/>
          <w:szCs w:val="28"/>
        </w:rPr>
        <w:t xml:space="preserve"> </w:t>
      </w:r>
      <w:r w:rsidR="00A65EAE">
        <w:rPr>
          <w:sz w:val="28"/>
          <w:szCs w:val="28"/>
        </w:rPr>
        <w:t xml:space="preserve"> рядом с тобой»). Учебник. 3</w:t>
      </w:r>
      <w:r w:rsidRPr="003B2C68">
        <w:rPr>
          <w:sz w:val="28"/>
          <w:szCs w:val="28"/>
        </w:rPr>
        <w:t xml:space="preserve"> класс</w:t>
      </w:r>
      <w:r>
        <w:rPr>
          <w:sz w:val="28"/>
          <w:szCs w:val="28"/>
        </w:rPr>
        <w:t>. М.:Баласс,2012.-80с</w:t>
      </w:r>
      <w:proofErr w:type="gramStart"/>
      <w:r>
        <w:rPr>
          <w:sz w:val="28"/>
          <w:szCs w:val="28"/>
        </w:rPr>
        <w:t>.(</w:t>
      </w:r>
      <w:proofErr w:type="gramEnd"/>
      <w:r>
        <w:rPr>
          <w:sz w:val="28"/>
          <w:szCs w:val="28"/>
        </w:rPr>
        <w:t>Образовательная система «Школа 2100»)</w:t>
      </w:r>
    </w:p>
    <w:p w:rsidR="00EF5073" w:rsidRPr="00205A50" w:rsidRDefault="00EF5073" w:rsidP="00EF5073">
      <w:pPr>
        <w:pStyle w:val="1"/>
        <w:ind w:left="1080"/>
        <w:jc w:val="both"/>
        <w:rPr>
          <w:sz w:val="28"/>
          <w:szCs w:val="28"/>
          <w:u w:val="single"/>
        </w:rPr>
      </w:pPr>
    </w:p>
    <w:p w:rsidR="00EF5073" w:rsidRDefault="00EF5073" w:rsidP="00EF5073">
      <w:pPr>
        <w:jc w:val="center"/>
        <w:rPr>
          <w:b/>
        </w:rPr>
      </w:pPr>
      <w:r w:rsidRPr="006971F0">
        <w:rPr>
          <w:b/>
        </w:rPr>
        <w:t>название, автор, издательство, год издания</w:t>
      </w:r>
    </w:p>
    <w:p w:rsidR="00EF5073" w:rsidRPr="006971F0" w:rsidRDefault="00EF5073" w:rsidP="00EF5073">
      <w:pPr>
        <w:ind w:left="360"/>
        <w:jc w:val="center"/>
        <w:rPr>
          <w:b/>
        </w:rPr>
      </w:pPr>
    </w:p>
    <w:p w:rsidR="00EF5073" w:rsidRDefault="00EF5073" w:rsidP="00EF5073">
      <w:pPr>
        <w:ind w:left="360"/>
        <w:jc w:val="both"/>
        <w:rPr>
          <w:b/>
          <w:sz w:val="28"/>
          <w:szCs w:val="28"/>
        </w:rPr>
      </w:pPr>
      <w:r w:rsidRPr="000A7058">
        <w:rPr>
          <w:b/>
          <w:sz w:val="28"/>
          <w:szCs w:val="28"/>
        </w:rPr>
        <w:t>Дополнительная литература</w:t>
      </w:r>
    </w:p>
    <w:p w:rsidR="00EF5073" w:rsidRDefault="00EF5073" w:rsidP="00EF5073"/>
    <w:p w:rsidR="00EF5073" w:rsidRDefault="00EF5073" w:rsidP="00EF5073"/>
    <w:p w:rsidR="00EF5073" w:rsidRDefault="00EF5073" w:rsidP="00EF5073"/>
    <w:p w:rsidR="00EF5073" w:rsidRDefault="00EF5073" w:rsidP="00EF5073"/>
    <w:p w:rsidR="00EF5073" w:rsidRDefault="00EF5073" w:rsidP="00EF5073"/>
    <w:p w:rsidR="00EF5073" w:rsidRDefault="00EF5073" w:rsidP="00EF5073"/>
    <w:p w:rsidR="00EF5073" w:rsidRDefault="00EF5073" w:rsidP="00EF5073"/>
    <w:p w:rsidR="00EF5073" w:rsidRDefault="00EF5073" w:rsidP="00EF5073"/>
    <w:p w:rsidR="00EF5073" w:rsidRDefault="00EF5073" w:rsidP="00EF5073"/>
    <w:p w:rsidR="00EF5073" w:rsidRDefault="00EF5073" w:rsidP="00EF5073"/>
    <w:p w:rsidR="00EF5073" w:rsidRDefault="00EF5073" w:rsidP="00EF5073"/>
    <w:p w:rsidR="00EF5073" w:rsidRDefault="00EF5073" w:rsidP="00EF5073"/>
    <w:p w:rsidR="00EF5073" w:rsidRDefault="00EF5073" w:rsidP="00EF5073"/>
    <w:p w:rsidR="00EF5073" w:rsidRDefault="00EF5073" w:rsidP="00EF5073"/>
    <w:p w:rsidR="00EF5073" w:rsidRDefault="00EF5073" w:rsidP="00EF5073"/>
    <w:p w:rsidR="00EF5073" w:rsidRDefault="00EF5073" w:rsidP="00EF5073"/>
    <w:p w:rsidR="00EF5073" w:rsidRDefault="00EF5073" w:rsidP="00EF5073"/>
    <w:p w:rsidR="00EF5073" w:rsidRDefault="00EF5073" w:rsidP="00EF5073"/>
    <w:p w:rsidR="00EF5073" w:rsidRDefault="00EF5073" w:rsidP="00EF5073"/>
    <w:p w:rsidR="00EF5073" w:rsidRDefault="00EF5073" w:rsidP="00EF5073"/>
    <w:p w:rsidR="00EF5073" w:rsidRDefault="00EF5073" w:rsidP="00EF5073"/>
    <w:p w:rsidR="00C72884" w:rsidRDefault="00C72884" w:rsidP="00EF5073"/>
    <w:p w:rsidR="00C72884" w:rsidRDefault="00C72884" w:rsidP="00EF5073"/>
    <w:p w:rsidR="00C72884" w:rsidRDefault="00C72884" w:rsidP="00EF5073"/>
    <w:p w:rsidR="00C72884" w:rsidRDefault="00C72884" w:rsidP="00EF5073"/>
    <w:p w:rsidR="00EF5073" w:rsidRDefault="00EF5073" w:rsidP="00EF5073"/>
    <w:p w:rsidR="00EF5073" w:rsidRDefault="00EF5073" w:rsidP="00EF5073"/>
    <w:p w:rsidR="00EF5073" w:rsidRPr="00424486" w:rsidRDefault="00EF5073" w:rsidP="00EF5073">
      <w:pPr>
        <w:pStyle w:val="a3"/>
        <w:spacing w:before="0" w:after="0"/>
        <w:jc w:val="center"/>
        <w:rPr>
          <w:b/>
          <w:sz w:val="28"/>
          <w:szCs w:val="28"/>
        </w:rPr>
      </w:pPr>
      <w:proofErr w:type="spellStart"/>
      <w:r w:rsidRPr="00424486">
        <w:rPr>
          <w:b/>
          <w:sz w:val="28"/>
          <w:szCs w:val="28"/>
        </w:rPr>
        <w:t>Учебно</w:t>
      </w:r>
      <w:proofErr w:type="spellEnd"/>
      <w:r w:rsidRPr="00424486">
        <w:rPr>
          <w:b/>
          <w:sz w:val="28"/>
          <w:szCs w:val="28"/>
        </w:rPr>
        <w:t xml:space="preserve">— </w:t>
      </w:r>
      <w:proofErr w:type="gramStart"/>
      <w:r w:rsidRPr="00424486">
        <w:rPr>
          <w:b/>
          <w:sz w:val="28"/>
          <w:szCs w:val="28"/>
        </w:rPr>
        <w:t>те</w:t>
      </w:r>
      <w:proofErr w:type="gramEnd"/>
      <w:r w:rsidRPr="00424486">
        <w:rPr>
          <w:b/>
          <w:sz w:val="28"/>
          <w:szCs w:val="28"/>
        </w:rPr>
        <w:t>матического планирование</w:t>
      </w:r>
    </w:p>
    <w:p w:rsidR="00EF5073" w:rsidRPr="00424486" w:rsidRDefault="00EF5073" w:rsidP="00EF5073">
      <w:pPr>
        <w:pStyle w:val="a3"/>
        <w:spacing w:before="0"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 технологии </w:t>
      </w:r>
      <w:r w:rsidRPr="00424486">
        <w:rPr>
          <w:b/>
          <w:sz w:val="28"/>
          <w:szCs w:val="28"/>
        </w:rPr>
        <w:t xml:space="preserve"> в</w:t>
      </w:r>
      <w:r w:rsidR="00C72884">
        <w:rPr>
          <w:b/>
          <w:sz w:val="28"/>
          <w:szCs w:val="28"/>
        </w:rPr>
        <w:t xml:space="preserve"> 3</w:t>
      </w:r>
      <w:proofErr w:type="gramStart"/>
      <w:r>
        <w:rPr>
          <w:b/>
          <w:sz w:val="28"/>
          <w:szCs w:val="28"/>
        </w:rPr>
        <w:t xml:space="preserve"> А</w:t>
      </w:r>
      <w:proofErr w:type="gramEnd"/>
      <w:r w:rsidRPr="00424486">
        <w:rPr>
          <w:b/>
          <w:sz w:val="28"/>
          <w:szCs w:val="28"/>
        </w:rPr>
        <w:t xml:space="preserve"> классе</w:t>
      </w:r>
    </w:p>
    <w:p w:rsidR="00EF5073" w:rsidRPr="00424486" w:rsidRDefault="00EF5073" w:rsidP="00EF5073">
      <w:pPr>
        <w:pStyle w:val="a3"/>
        <w:spacing w:before="0" w:after="0"/>
        <w:jc w:val="center"/>
        <w:rPr>
          <w:b/>
          <w:sz w:val="28"/>
          <w:szCs w:val="28"/>
        </w:rPr>
      </w:pPr>
    </w:p>
    <w:tbl>
      <w:tblPr>
        <w:tblW w:w="10491" w:type="dxa"/>
        <w:tblInd w:w="-991" w:type="dxa"/>
        <w:tblLayout w:type="fixed"/>
        <w:tblCellMar>
          <w:left w:w="40" w:type="dxa"/>
          <w:right w:w="40" w:type="dxa"/>
        </w:tblCellMar>
        <w:tblLook w:val="00A0"/>
      </w:tblPr>
      <w:tblGrid>
        <w:gridCol w:w="567"/>
        <w:gridCol w:w="2410"/>
        <w:gridCol w:w="709"/>
        <w:gridCol w:w="567"/>
        <w:gridCol w:w="992"/>
        <w:gridCol w:w="1173"/>
        <w:gridCol w:w="2513"/>
        <w:gridCol w:w="708"/>
        <w:gridCol w:w="852"/>
      </w:tblGrid>
      <w:tr w:rsidR="00EF5073" w:rsidRPr="00424486" w:rsidTr="00AC0024">
        <w:trPr>
          <w:trHeight w:val="230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F5073" w:rsidRPr="00FB55D9" w:rsidRDefault="00EF5073" w:rsidP="001064CD">
            <w:pPr>
              <w:shd w:val="clear" w:color="auto" w:fill="FFFFFF"/>
              <w:adjustRightInd w:val="0"/>
              <w:jc w:val="center"/>
              <w:rPr>
                <w:b/>
              </w:rPr>
            </w:pPr>
            <w:r w:rsidRPr="00FB55D9">
              <w:rPr>
                <w:b/>
                <w:bCs/>
                <w:iCs/>
                <w:color w:val="000000"/>
              </w:rPr>
              <w:t xml:space="preserve">№ </w:t>
            </w:r>
            <w:proofErr w:type="spellStart"/>
            <w:proofErr w:type="gramStart"/>
            <w:r w:rsidRPr="00FB55D9">
              <w:rPr>
                <w:b/>
                <w:bCs/>
                <w:iCs/>
                <w:color w:val="000000"/>
              </w:rPr>
              <w:t>п</w:t>
            </w:r>
            <w:proofErr w:type="spellEnd"/>
            <w:proofErr w:type="gramEnd"/>
            <w:r w:rsidRPr="00FB55D9">
              <w:rPr>
                <w:b/>
                <w:bCs/>
                <w:iCs/>
                <w:color w:val="000000"/>
              </w:rPr>
              <w:t>/</w:t>
            </w:r>
            <w:proofErr w:type="spellStart"/>
            <w:r w:rsidRPr="00FB55D9">
              <w:rPr>
                <w:b/>
                <w:bCs/>
                <w:iCs/>
                <w:color w:val="000000"/>
              </w:rPr>
              <w:t>п</w:t>
            </w:r>
            <w:proofErr w:type="spellEnd"/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F5073" w:rsidRPr="00424486" w:rsidRDefault="00EF5073" w:rsidP="001064CD">
            <w:pPr>
              <w:shd w:val="clear" w:color="auto" w:fill="FFFFFF"/>
              <w:adjustRightInd w:val="0"/>
              <w:jc w:val="center"/>
              <w:rPr>
                <w:b/>
                <w:sz w:val="28"/>
                <w:szCs w:val="28"/>
              </w:rPr>
            </w:pPr>
            <w:r w:rsidRPr="00424486">
              <w:rPr>
                <w:b/>
                <w:bCs/>
                <w:iCs/>
                <w:color w:val="000000"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F5073" w:rsidRPr="00424486" w:rsidRDefault="00EF5073" w:rsidP="001064CD">
            <w:pPr>
              <w:shd w:val="clear" w:color="auto" w:fill="FFFFFF"/>
              <w:adjustRightInd w:val="0"/>
              <w:jc w:val="center"/>
              <w:rPr>
                <w:b/>
                <w:sz w:val="28"/>
                <w:szCs w:val="28"/>
              </w:rPr>
            </w:pPr>
            <w:r w:rsidRPr="00424486">
              <w:rPr>
                <w:b/>
                <w:bCs/>
                <w:iCs/>
                <w:color w:val="000000"/>
                <w:sz w:val="28"/>
                <w:szCs w:val="28"/>
              </w:rPr>
              <w:t>Всего часов</w:t>
            </w:r>
          </w:p>
        </w:tc>
        <w:tc>
          <w:tcPr>
            <w:tcW w:w="27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5073" w:rsidRPr="00424486" w:rsidRDefault="00EF5073" w:rsidP="001064CD">
            <w:pPr>
              <w:shd w:val="clear" w:color="auto" w:fill="FFFFFF"/>
              <w:adjustRightInd w:val="0"/>
              <w:jc w:val="center"/>
              <w:rPr>
                <w:b/>
                <w:sz w:val="28"/>
                <w:szCs w:val="28"/>
              </w:rPr>
            </w:pPr>
            <w:r w:rsidRPr="00424486">
              <w:rPr>
                <w:b/>
                <w:bCs/>
                <w:iCs/>
                <w:color w:val="000000"/>
                <w:sz w:val="28"/>
                <w:szCs w:val="28"/>
              </w:rPr>
              <w:t xml:space="preserve">В том числе </w:t>
            </w:r>
            <w:proofErr w:type="gramStart"/>
            <w:r w:rsidRPr="00424486">
              <w:rPr>
                <w:b/>
                <w:bCs/>
                <w:iCs/>
                <w:color w:val="000000"/>
                <w:sz w:val="28"/>
                <w:szCs w:val="28"/>
              </w:rPr>
              <w:t>на</w:t>
            </w:r>
            <w:proofErr w:type="gramEnd"/>
            <w:r w:rsidRPr="00424486">
              <w:rPr>
                <w:b/>
                <w:bCs/>
                <w:iCs/>
                <w:color w:val="000000"/>
                <w:sz w:val="28"/>
                <w:szCs w:val="28"/>
              </w:rPr>
              <w:t>:</w:t>
            </w:r>
          </w:p>
        </w:tc>
        <w:tc>
          <w:tcPr>
            <w:tcW w:w="2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5073" w:rsidRPr="00424486" w:rsidRDefault="00EF5073" w:rsidP="001064CD">
            <w:pPr>
              <w:shd w:val="clear" w:color="auto" w:fill="FFFFFF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УУД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5073" w:rsidRDefault="00EF5073" w:rsidP="001064CD">
            <w:pPr>
              <w:shd w:val="clear" w:color="auto" w:fill="FFFFFF"/>
              <w:adjustRightInd w:val="0"/>
              <w:jc w:val="center"/>
              <w:rPr>
                <w:b/>
                <w:sz w:val="28"/>
                <w:szCs w:val="28"/>
              </w:rPr>
            </w:pPr>
          </w:p>
          <w:p w:rsidR="00EF5073" w:rsidRPr="00424486" w:rsidRDefault="00EF5073" w:rsidP="001064CD">
            <w:pPr>
              <w:shd w:val="clear" w:color="auto" w:fill="FFFFFF"/>
              <w:adjustRightInd w:val="0"/>
              <w:rPr>
                <w:b/>
                <w:sz w:val="28"/>
                <w:szCs w:val="28"/>
              </w:rPr>
            </w:pPr>
            <w:r w:rsidRPr="00424486">
              <w:rPr>
                <w:b/>
                <w:sz w:val="28"/>
                <w:szCs w:val="28"/>
              </w:rPr>
              <w:t>Дата</w:t>
            </w:r>
          </w:p>
        </w:tc>
      </w:tr>
      <w:tr w:rsidR="00EF5073" w:rsidRPr="00424486" w:rsidTr="00AC0024">
        <w:trPr>
          <w:trHeight w:val="1515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F5073" w:rsidRPr="00FB55D9" w:rsidRDefault="00EF5073" w:rsidP="001064CD">
            <w:pPr>
              <w:rPr>
                <w:b/>
              </w:rPr>
            </w:pPr>
          </w:p>
        </w:tc>
        <w:tc>
          <w:tcPr>
            <w:tcW w:w="241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F5073" w:rsidRPr="00424486" w:rsidRDefault="00EF5073" w:rsidP="001064CD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F5073" w:rsidRPr="00424486" w:rsidRDefault="00EF5073" w:rsidP="001064CD">
            <w:pPr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F5073" w:rsidRPr="00424486" w:rsidRDefault="00EF5073" w:rsidP="001064CD">
            <w:pPr>
              <w:shd w:val="clear" w:color="auto" w:fill="FFFFFF"/>
              <w:adjustRightInd w:val="0"/>
              <w:jc w:val="center"/>
              <w:rPr>
                <w:sz w:val="28"/>
                <w:szCs w:val="28"/>
              </w:rPr>
            </w:pPr>
            <w:r w:rsidRPr="00424486">
              <w:rPr>
                <w:b/>
                <w:bCs/>
                <w:iCs/>
                <w:color w:val="000000"/>
                <w:sz w:val="28"/>
                <w:szCs w:val="28"/>
              </w:rPr>
              <w:t>уроки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F5073" w:rsidRPr="00424486" w:rsidRDefault="00EF5073" w:rsidP="001064CD">
            <w:pPr>
              <w:shd w:val="clear" w:color="auto" w:fill="FFFFFF"/>
              <w:adjustRightInd w:val="0"/>
              <w:jc w:val="center"/>
              <w:rPr>
                <w:sz w:val="28"/>
                <w:szCs w:val="28"/>
              </w:rPr>
            </w:pPr>
            <w:r w:rsidRPr="00424486">
              <w:rPr>
                <w:b/>
                <w:bCs/>
                <w:iCs/>
                <w:color w:val="000000"/>
                <w:sz w:val="28"/>
                <w:szCs w:val="28"/>
              </w:rPr>
              <w:t>лабораторно-практические работы</w:t>
            </w:r>
          </w:p>
        </w:tc>
        <w:tc>
          <w:tcPr>
            <w:tcW w:w="11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F5073" w:rsidRPr="00424486" w:rsidRDefault="00EF5073" w:rsidP="001064CD">
            <w:pPr>
              <w:shd w:val="clear" w:color="auto" w:fill="FFFFFF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iCs/>
                <w:color w:val="000000"/>
                <w:sz w:val="28"/>
                <w:szCs w:val="28"/>
              </w:rPr>
              <w:t>контроль</w:t>
            </w:r>
            <w:r w:rsidRPr="00424486">
              <w:rPr>
                <w:b/>
                <w:bCs/>
                <w:iCs/>
                <w:color w:val="000000"/>
                <w:sz w:val="28"/>
                <w:szCs w:val="28"/>
              </w:rPr>
              <w:t>ные работы</w:t>
            </w:r>
          </w:p>
          <w:p w:rsidR="00EF5073" w:rsidRPr="00424486" w:rsidRDefault="00EF5073" w:rsidP="001064CD">
            <w:pPr>
              <w:rPr>
                <w:sz w:val="28"/>
                <w:szCs w:val="28"/>
              </w:rPr>
            </w:pPr>
          </w:p>
        </w:tc>
        <w:tc>
          <w:tcPr>
            <w:tcW w:w="25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F5073" w:rsidRPr="00424486" w:rsidRDefault="00EF5073" w:rsidP="001064CD">
            <w:pPr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5073" w:rsidRPr="00424486" w:rsidRDefault="00EF5073" w:rsidP="001064CD">
            <w:pPr>
              <w:rPr>
                <w:b/>
                <w:sz w:val="28"/>
                <w:szCs w:val="28"/>
              </w:rPr>
            </w:pPr>
          </w:p>
        </w:tc>
      </w:tr>
      <w:tr w:rsidR="00EF5073" w:rsidRPr="00424486" w:rsidTr="00AC0024">
        <w:trPr>
          <w:trHeight w:val="735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5073" w:rsidRPr="00FB55D9" w:rsidRDefault="00EF5073" w:rsidP="001064CD">
            <w:pPr>
              <w:rPr>
                <w:b/>
              </w:rPr>
            </w:pPr>
          </w:p>
        </w:tc>
        <w:tc>
          <w:tcPr>
            <w:tcW w:w="24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5073" w:rsidRPr="00424486" w:rsidRDefault="00EF5073" w:rsidP="001064CD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5073" w:rsidRPr="00424486" w:rsidRDefault="00EF5073" w:rsidP="001064CD">
            <w:pPr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5073" w:rsidRPr="00424486" w:rsidRDefault="00EF5073" w:rsidP="001064CD">
            <w:pPr>
              <w:shd w:val="clear" w:color="auto" w:fill="FFFFFF"/>
              <w:adjustRightInd w:val="0"/>
              <w:jc w:val="center"/>
              <w:rPr>
                <w:b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5073" w:rsidRPr="00424486" w:rsidRDefault="00EF5073" w:rsidP="001064CD">
            <w:pPr>
              <w:shd w:val="clear" w:color="auto" w:fill="FFFFFF"/>
              <w:adjustRightInd w:val="0"/>
              <w:jc w:val="center"/>
              <w:rPr>
                <w:b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117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5073" w:rsidRDefault="00EF5073" w:rsidP="001064CD">
            <w:pPr>
              <w:shd w:val="clear" w:color="auto" w:fill="FFFFFF"/>
              <w:adjustRightInd w:val="0"/>
              <w:jc w:val="center"/>
              <w:rPr>
                <w:b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251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073" w:rsidRPr="00424486" w:rsidRDefault="00EF5073" w:rsidP="001064CD">
            <w:pPr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F5073" w:rsidRPr="00F40E86" w:rsidRDefault="00EF5073" w:rsidP="001064CD">
            <w:pPr>
              <w:rPr>
                <w:b/>
              </w:rPr>
            </w:pPr>
            <w:r w:rsidRPr="00F40E86">
              <w:rPr>
                <w:b/>
              </w:rPr>
              <w:t>план.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F5073" w:rsidRPr="00F40E86" w:rsidRDefault="00EF5073" w:rsidP="001064CD">
            <w:pPr>
              <w:rPr>
                <w:b/>
              </w:rPr>
            </w:pPr>
            <w:r>
              <w:rPr>
                <w:b/>
              </w:rPr>
              <w:t>фак</w:t>
            </w:r>
            <w:r w:rsidRPr="00F40E86">
              <w:rPr>
                <w:b/>
              </w:rPr>
              <w:t>т</w:t>
            </w:r>
            <w:r>
              <w:rPr>
                <w:b/>
              </w:rPr>
              <w:t>.</w:t>
            </w:r>
          </w:p>
        </w:tc>
      </w:tr>
      <w:tr w:rsidR="00A65EAE" w:rsidRPr="00424486" w:rsidTr="00AC0024">
        <w:trPr>
          <w:trHeight w:val="22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spacing w:line="221" w:lineRule="atLeast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F50" w:rsidRPr="00352F50" w:rsidRDefault="00352F50" w:rsidP="00352F50">
            <w:pPr>
              <w:widowControl w:val="0"/>
              <w:shd w:val="clear" w:color="auto" w:fill="FFFFFF"/>
              <w:adjustRightInd w:val="0"/>
              <w:ind w:left="2" w:right="-108"/>
              <w:rPr>
                <w:b/>
                <w:iCs/>
              </w:rPr>
            </w:pPr>
            <w:r w:rsidRPr="00352F50">
              <w:rPr>
                <w:b/>
                <w:iCs/>
              </w:rPr>
              <w:t xml:space="preserve">Вспомни, подумай, обсуди. </w:t>
            </w:r>
          </w:p>
          <w:p w:rsidR="00A65EAE" w:rsidRPr="000F1CFB" w:rsidRDefault="00352F50" w:rsidP="00352F50">
            <w:pPr>
              <w:jc w:val="both"/>
            </w:pPr>
            <w:r w:rsidRPr="00352F50">
              <w:rPr>
                <w:b/>
                <w:iCs/>
              </w:rPr>
              <w:t>Архитектор, модельер, мастер игрушек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923C83" w:rsidP="001064CD">
            <w:pPr>
              <w:shd w:val="clear" w:color="auto" w:fill="FFFFFF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1ч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251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A65EAE" w:rsidRPr="004E0732" w:rsidRDefault="00A65EAE" w:rsidP="004E0732">
            <w:pPr>
              <w:rPr>
                <w:b/>
              </w:rPr>
            </w:pPr>
            <w:r w:rsidRPr="00CC7F10">
              <w:t xml:space="preserve">   </w:t>
            </w:r>
          </w:p>
          <w:p w:rsidR="004E0732" w:rsidRPr="000F1CFB" w:rsidRDefault="004E0732" w:rsidP="004E0732">
            <w:pPr>
              <w:rPr>
                <w:rFonts w:eastAsia="Times New Roman"/>
                <w:u w:val="single"/>
                <w:lang w:bidi="en-US"/>
              </w:rPr>
            </w:pPr>
            <w:r w:rsidRPr="004E0732">
              <w:rPr>
                <w:rFonts w:eastAsia="Times New Roman"/>
                <w:b/>
                <w:u w:val="single"/>
                <w:lang w:bidi="en-US"/>
              </w:rPr>
              <w:t xml:space="preserve"> Регулятивные УУД</w:t>
            </w:r>
            <w:r w:rsidRPr="000F1CFB">
              <w:rPr>
                <w:rFonts w:eastAsia="Times New Roman"/>
                <w:u w:val="single"/>
                <w:lang w:bidi="en-US"/>
              </w:rPr>
              <w:t>:</w:t>
            </w:r>
          </w:p>
          <w:p w:rsidR="004E0732" w:rsidRPr="000F1CFB" w:rsidRDefault="004E0732" w:rsidP="004E0732">
            <w:pPr>
              <w:rPr>
                <w:rFonts w:eastAsia="Times New Roman"/>
                <w:lang w:bidi="en-US"/>
              </w:rPr>
            </w:pPr>
            <w:r w:rsidRPr="000F1CFB">
              <w:rPr>
                <w:rFonts w:eastAsia="Times New Roman"/>
                <w:lang w:bidi="en-US"/>
              </w:rPr>
              <w:t>самостоятельно формулировать цель урока после предварительного обсуждения;</w:t>
            </w:r>
          </w:p>
          <w:p w:rsidR="004E0732" w:rsidRPr="000F1CFB" w:rsidRDefault="004E0732" w:rsidP="004E0732">
            <w:pPr>
              <w:rPr>
                <w:rFonts w:eastAsia="Times New Roman"/>
                <w:u w:val="single"/>
                <w:lang w:bidi="en-US"/>
              </w:rPr>
            </w:pPr>
            <w:r w:rsidRPr="004E0732">
              <w:rPr>
                <w:rFonts w:eastAsia="Times New Roman"/>
                <w:b/>
                <w:u w:val="single"/>
                <w:lang w:bidi="en-US"/>
              </w:rPr>
              <w:t>Познавательные УУД</w:t>
            </w:r>
            <w:r w:rsidRPr="000F1CFB">
              <w:rPr>
                <w:rFonts w:eastAsia="Times New Roman"/>
                <w:u w:val="single"/>
                <w:lang w:bidi="en-US"/>
              </w:rPr>
              <w:t>:</w:t>
            </w:r>
          </w:p>
          <w:p w:rsidR="004E0732" w:rsidRPr="000F1CFB" w:rsidRDefault="004E0732" w:rsidP="004E0732">
            <w:pPr>
              <w:rPr>
                <w:rFonts w:eastAsia="Times New Roman"/>
                <w:u w:val="single"/>
                <w:lang w:bidi="en-US"/>
              </w:rPr>
            </w:pPr>
            <w:r w:rsidRPr="000F1CFB">
              <w:rPr>
                <w:rFonts w:eastAsia="Times New Roman"/>
                <w:lang w:bidi="en-US"/>
              </w:rPr>
              <w:t xml:space="preserve">искать и отбирать необходимые для решения учебной задачи источники информации в учебнике </w:t>
            </w:r>
            <w:r w:rsidRPr="004E0732">
              <w:rPr>
                <w:rFonts w:eastAsia="Times New Roman"/>
                <w:b/>
                <w:u w:val="single"/>
                <w:lang w:bidi="en-US"/>
              </w:rPr>
              <w:t>Коммуникативные УУД</w:t>
            </w:r>
            <w:r w:rsidRPr="000F1CFB">
              <w:rPr>
                <w:rFonts w:eastAsia="Times New Roman"/>
                <w:u w:val="single"/>
                <w:lang w:bidi="en-US"/>
              </w:rPr>
              <w:t>:</w:t>
            </w:r>
          </w:p>
          <w:p w:rsidR="004E0732" w:rsidRPr="000F1CFB" w:rsidRDefault="004E0732" w:rsidP="004E0732">
            <w:pPr>
              <w:rPr>
                <w:rFonts w:eastAsia="Times New Roman"/>
                <w:u w:val="single"/>
                <w:lang w:bidi="en-US"/>
              </w:rPr>
            </w:pPr>
            <w:r w:rsidRPr="000F1CFB">
              <w:rPr>
                <w:rFonts w:eastAsia="Times New Roman"/>
                <w:lang w:bidi="en-US"/>
              </w:rPr>
              <w:t>донести свою позицию до других:</w:t>
            </w:r>
          </w:p>
          <w:p w:rsidR="00A65EAE" w:rsidRPr="00CC7F10" w:rsidRDefault="00A65EAE" w:rsidP="004E0732"/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65EAE" w:rsidRPr="00F40E86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5EAE" w:rsidRPr="00424486" w:rsidRDefault="00A65EAE" w:rsidP="001064CD">
            <w:pPr>
              <w:shd w:val="clear" w:color="auto" w:fill="FFFFFF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A65EAE" w:rsidRPr="00424486" w:rsidTr="00AC0024">
        <w:trPr>
          <w:trHeight w:val="22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352F50" w:rsidP="001064CD">
            <w:pPr>
              <w:shd w:val="clear" w:color="auto" w:fill="FFFFFF"/>
              <w:adjustRightInd w:val="0"/>
              <w:spacing w:line="221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5EAE" w:rsidRPr="000F1CFB" w:rsidRDefault="00352F50" w:rsidP="001064CD">
            <w:pPr>
              <w:jc w:val="both"/>
            </w:pPr>
            <w:r w:rsidRPr="00B56A55">
              <w:t>Все начинается с замысла. Изготавливаем самолёт-истребитель (конструирование).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251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65EAE" w:rsidRPr="00F40E86" w:rsidRDefault="00C72884" w:rsidP="001064CD">
            <w:pPr>
              <w:shd w:val="clear" w:color="auto" w:fill="FFFFFF"/>
              <w:adjustRightInd w:val="0"/>
              <w:jc w:val="center"/>
            </w:pPr>
            <w:r>
              <w:t>5.09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5EAE" w:rsidRPr="00424486" w:rsidRDefault="00A65EAE" w:rsidP="001064CD">
            <w:pPr>
              <w:shd w:val="clear" w:color="auto" w:fill="FFFFFF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A65EAE" w:rsidRPr="00424486" w:rsidTr="00AC0024">
        <w:trPr>
          <w:trHeight w:val="22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5EAE" w:rsidRPr="00352F50" w:rsidRDefault="00352F50" w:rsidP="001064CD">
            <w:pPr>
              <w:shd w:val="clear" w:color="auto" w:fill="FFFFFF"/>
              <w:adjustRightInd w:val="0"/>
              <w:spacing w:line="221" w:lineRule="atLeast"/>
              <w:jc w:val="center"/>
              <w:rPr>
                <w:b/>
                <w:color w:val="000000"/>
              </w:rPr>
            </w:pPr>
            <w:r w:rsidRPr="00352F50">
              <w:rPr>
                <w:b/>
                <w:color w:val="000000"/>
              </w:rPr>
              <w:t>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5EAE" w:rsidRPr="00923C83" w:rsidRDefault="00352F50" w:rsidP="001064CD">
            <w:pPr>
              <w:jc w:val="both"/>
              <w:rPr>
                <w:b/>
              </w:rPr>
            </w:pPr>
            <w:r w:rsidRPr="00923C83">
              <w:rPr>
                <w:b/>
                <w:iCs/>
              </w:rPr>
              <w:t>Учимся работать циркулем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5EAE" w:rsidRPr="00923C83" w:rsidRDefault="00352F50" w:rsidP="001064CD">
            <w:pPr>
              <w:shd w:val="clear" w:color="auto" w:fill="FFFFFF"/>
              <w:adjustRightInd w:val="0"/>
              <w:jc w:val="center"/>
              <w:rPr>
                <w:b/>
              </w:rPr>
            </w:pPr>
            <w:r w:rsidRPr="00923C83">
              <w:rPr>
                <w:b/>
              </w:rPr>
              <w:t>1ч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251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65EAE" w:rsidRPr="00F40E86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5EAE" w:rsidRPr="00F40E86" w:rsidRDefault="00A65EAE" w:rsidP="001064CD">
            <w:pPr>
              <w:shd w:val="clear" w:color="auto" w:fill="FFFFFF"/>
              <w:adjustRightInd w:val="0"/>
              <w:jc w:val="center"/>
            </w:pPr>
          </w:p>
        </w:tc>
      </w:tr>
      <w:tr w:rsidR="004E0732" w:rsidRPr="00424486" w:rsidTr="00AC0024">
        <w:trPr>
          <w:trHeight w:val="330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E0732" w:rsidRPr="00CC7F10" w:rsidRDefault="00352F50" w:rsidP="001064CD">
            <w:pPr>
              <w:shd w:val="clear" w:color="auto" w:fill="FFFFFF"/>
              <w:adjustRightInd w:val="0"/>
              <w:spacing w:line="221" w:lineRule="atLeast"/>
              <w:rPr>
                <w:color w:val="000000"/>
              </w:rPr>
            </w:pPr>
            <w:r>
              <w:rPr>
                <w:color w:val="000000"/>
              </w:rPr>
              <w:t>2.1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52F50" w:rsidRPr="00B56A55" w:rsidRDefault="00352F50" w:rsidP="00352F50">
            <w:pPr>
              <w:widowControl w:val="0"/>
              <w:shd w:val="clear" w:color="auto" w:fill="FFFFFF"/>
              <w:adjustRightInd w:val="0"/>
              <w:ind w:left="2" w:right="-108"/>
            </w:pPr>
            <w:r w:rsidRPr="00B56A55">
              <w:t>Учимся работать циркулем (разметка чертёжным инструментом)</w:t>
            </w:r>
          </w:p>
          <w:p w:rsidR="004E0732" w:rsidRPr="000F1CFB" w:rsidRDefault="004E0732" w:rsidP="001064CD">
            <w:pPr>
              <w:jc w:val="both"/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E0732" w:rsidRPr="00CC7F10" w:rsidRDefault="004E0732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E0732" w:rsidRPr="00CC7F10" w:rsidRDefault="004E0732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E0732" w:rsidRPr="00CC7F10" w:rsidRDefault="004E0732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1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E0732" w:rsidRPr="00CC7F10" w:rsidRDefault="004E0732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2513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32" w:rsidRPr="00CC7F10" w:rsidRDefault="004E0732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0732" w:rsidRPr="00F40E86" w:rsidRDefault="00C72884" w:rsidP="001064CD">
            <w:pPr>
              <w:shd w:val="clear" w:color="auto" w:fill="FFFFFF"/>
              <w:adjustRightInd w:val="0"/>
              <w:jc w:val="center"/>
            </w:pPr>
            <w:r>
              <w:t>12.09</w:t>
            </w:r>
          </w:p>
        </w:tc>
        <w:tc>
          <w:tcPr>
            <w:tcW w:w="852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4E0732" w:rsidRPr="00F40E86" w:rsidRDefault="004E0732" w:rsidP="001064CD">
            <w:pPr>
              <w:shd w:val="clear" w:color="auto" w:fill="FFFFFF"/>
              <w:adjustRightInd w:val="0"/>
              <w:jc w:val="center"/>
            </w:pPr>
          </w:p>
        </w:tc>
      </w:tr>
      <w:tr w:rsidR="004E0732" w:rsidRPr="00424486" w:rsidTr="00AC0024">
        <w:trPr>
          <w:trHeight w:val="1320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0732" w:rsidRDefault="004E0732" w:rsidP="001064CD">
            <w:pPr>
              <w:shd w:val="clear" w:color="auto" w:fill="FFFFFF"/>
              <w:adjustRightInd w:val="0"/>
              <w:spacing w:line="221" w:lineRule="atLeast"/>
              <w:rPr>
                <w:color w:val="000000"/>
              </w:rPr>
            </w:pPr>
          </w:p>
        </w:tc>
        <w:tc>
          <w:tcPr>
            <w:tcW w:w="24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0732" w:rsidRPr="000F1CFB" w:rsidRDefault="004E0732" w:rsidP="001064CD">
            <w:pPr>
              <w:jc w:val="both"/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0732" w:rsidRPr="00CC7F10" w:rsidRDefault="004E0732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0732" w:rsidRPr="00CC7F10" w:rsidRDefault="004E0732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0732" w:rsidRPr="00CC7F10" w:rsidRDefault="004E0732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17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0732" w:rsidRPr="00CC7F10" w:rsidRDefault="004E0732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2513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E0732" w:rsidRPr="000F1CFB" w:rsidRDefault="004E0732" w:rsidP="004E0732">
            <w:pPr>
              <w:rPr>
                <w:lang w:bidi="en-US"/>
              </w:rPr>
            </w:pPr>
            <w:r w:rsidRPr="004E0732">
              <w:rPr>
                <w:b/>
                <w:lang w:bidi="en-US"/>
              </w:rPr>
              <w:t>Регулятивные УУД</w:t>
            </w:r>
            <w:r w:rsidRPr="000F1CFB">
              <w:rPr>
                <w:lang w:bidi="en-US"/>
              </w:rPr>
              <w:t>:</w:t>
            </w:r>
          </w:p>
          <w:p w:rsidR="004E0732" w:rsidRPr="000F1CFB" w:rsidRDefault="004E0732" w:rsidP="004E0732">
            <w:pPr>
              <w:rPr>
                <w:lang w:bidi="en-US"/>
              </w:rPr>
            </w:pPr>
            <w:r w:rsidRPr="000F1CFB">
              <w:rPr>
                <w:lang w:bidi="en-US"/>
              </w:rPr>
              <w:t>уметь с помощью учителя анализировать предложенное задание, отделять известное и неизвестное</w:t>
            </w:r>
          </w:p>
          <w:p w:rsidR="004E0732" w:rsidRPr="000F1CFB" w:rsidRDefault="004E0732" w:rsidP="004E0732">
            <w:pPr>
              <w:rPr>
                <w:lang w:bidi="en-US"/>
              </w:rPr>
            </w:pPr>
            <w:r w:rsidRPr="004E0732">
              <w:rPr>
                <w:b/>
                <w:lang w:bidi="en-US"/>
              </w:rPr>
              <w:t>Познавательные УУД</w:t>
            </w:r>
            <w:r w:rsidRPr="000F1CFB">
              <w:rPr>
                <w:lang w:bidi="en-US"/>
              </w:rPr>
              <w:t>:</w:t>
            </w:r>
          </w:p>
          <w:p w:rsidR="004E0732" w:rsidRPr="000F1CFB" w:rsidRDefault="004E0732" w:rsidP="004E0732">
            <w:pPr>
              <w:rPr>
                <w:lang w:bidi="en-US"/>
              </w:rPr>
            </w:pPr>
            <w:r w:rsidRPr="000F1CFB">
              <w:rPr>
                <w:iCs/>
                <w:lang w:bidi="en-US"/>
              </w:rPr>
              <w:t>добывать</w:t>
            </w:r>
            <w:r w:rsidRPr="000F1CFB">
              <w:rPr>
                <w:lang w:bidi="en-US"/>
              </w:rPr>
              <w:t xml:space="preserve"> новые знания в процессе наблюдений, рассуждений и обсуждений материалов учебника</w:t>
            </w:r>
          </w:p>
          <w:p w:rsidR="004E0732" w:rsidRPr="004E0732" w:rsidRDefault="004E0732" w:rsidP="004E0732">
            <w:pPr>
              <w:rPr>
                <w:b/>
                <w:lang w:bidi="en-US"/>
              </w:rPr>
            </w:pPr>
            <w:r w:rsidRPr="004E0732">
              <w:rPr>
                <w:b/>
                <w:lang w:bidi="en-US"/>
              </w:rPr>
              <w:t>Коммуникативные УУД:</w:t>
            </w:r>
          </w:p>
          <w:p w:rsidR="004E0732" w:rsidRPr="00B01801" w:rsidRDefault="004E0732" w:rsidP="00B01801">
            <w:r w:rsidRPr="000F1CFB">
              <w:rPr>
                <w:lang w:bidi="en-US"/>
              </w:rPr>
              <w:lastRenderedPageBreak/>
              <w:t>донести свою позицию до других: высказывать свою точку зрения и пытаться её обосновать, приводя аргумент</w:t>
            </w:r>
            <w:r w:rsidR="00B01801">
              <w:rPr>
                <w:lang w:bidi="en-US"/>
              </w:rPr>
              <w:t>ы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E0732" w:rsidRPr="00F40E86" w:rsidRDefault="004E0732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852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0732" w:rsidRPr="00F40E86" w:rsidRDefault="004E0732" w:rsidP="001064CD">
            <w:pPr>
              <w:shd w:val="clear" w:color="auto" w:fill="FFFFFF"/>
              <w:adjustRightInd w:val="0"/>
              <w:jc w:val="center"/>
            </w:pPr>
          </w:p>
        </w:tc>
      </w:tr>
      <w:tr w:rsidR="00A65EAE" w:rsidRPr="00424486" w:rsidTr="00AC0024">
        <w:trPr>
          <w:trHeight w:val="87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923C83" w:rsidRDefault="00352F50" w:rsidP="001064CD">
            <w:pPr>
              <w:shd w:val="clear" w:color="auto" w:fill="FFFFFF"/>
              <w:adjustRightInd w:val="0"/>
              <w:spacing w:line="221" w:lineRule="atLeast"/>
              <w:jc w:val="center"/>
              <w:rPr>
                <w:b/>
                <w:color w:val="000000"/>
              </w:rPr>
            </w:pPr>
            <w:r w:rsidRPr="00923C83">
              <w:rPr>
                <w:b/>
                <w:color w:val="000000"/>
              </w:rPr>
              <w:t>3.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923C83" w:rsidRDefault="00352F50" w:rsidP="001064CD">
            <w:pPr>
              <w:jc w:val="both"/>
              <w:rPr>
                <w:b/>
              </w:rPr>
            </w:pPr>
            <w:r w:rsidRPr="00923C83">
              <w:rPr>
                <w:b/>
                <w:iCs/>
              </w:rPr>
              <w:t>От  замысла к изделию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923C83" w:rsidRDefault="00352F50" w:rsidP="001064CD">
            <w:pPr>
              <w:shd w:val="clear" w:color="auto" w:fill="FFFFFF"/>
              <w:adjustRightInd w:val="0"/>
              <w:jc w:val="center"/>
              <w:rPr>
                <w:b/>
              </w:rPr>
            </w:pPr>
            <w:r w:rsidRPr="00923C83">
              <w:rPr>
                <w:b/>
              </w:rPr>
              <w:t>2ч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251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EAE" w:rsidRPr="00F40E86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85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F40E86" w:rsidRDefault="00A65EAE" w:rsidP="001064CD">
            <w:pPr>
              <w:shd w:val="clear" w:color="auto" w:fill="FFFFFF"/>
              <w:adjustRightInd w:val="0"/>
              <w:jc w:val="center"/>
            </w:pPr>
          </w:p>
        </w:tc>
      </w:tr>
      <w:tr w:rsidR="00A65EAE" w:rsidRPr="00424486" w:rsidTr="00AC0024">
        <w:trPr>
          <w:trHeight w:val="93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352F50" w:rsidP="001064CD">
            <w:pPr>
              <w:shd w:val="clear" w:color="auto" w:fill="FFFFFF"/>
              <w:adjustRightInd w:val="0"/>
              <w:spacing w:line="221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3.1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52F50" w:rsidRPr="00B56A55" w:rsidRDefault="00352F50" w:rsidP="00352F50">
            <w:pPr>
              <w:widowControl w:val="0"/>
              <w:shd w:val="clear" w:color="auto" w:fill="FFFFFF"/>
              <w:adjustRightInd w:val="0"/>
              <w:ind w:left="2" w:right="-108"/>
            </w:pPr>
            <w:r w:rsidRPr="00B56A55">
              <w:t>От  замысла к изделию (проектирование, конструирование)</w:t>
            </w:r>
          </w:p>
          <w:p w:rsidR="00A65EAE" w:rsidRPr="000F1CFB" w:rsidRDefault="00A65EAE" w:rsidP="001064CD">
            <w:pPr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1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251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EAE" w:rsidRPr="00F40E86" w:rsidRDefault="00C72884" w:rsidP="001064CD">
            <w:pPr>
              <w:shd w:val="clear" w:color="auto" w:fill="FFFFFF"/>
              <w:adjustRightInd w:val="0"/>
              <w:jc w:val="center"/>
            </w:pPr>
            <w:r>
              <w:t>19.09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F40E86" w:rsidRDefault="00A65EAE" w:rsidP="001064CD">
            <w:pPr>
              <w:shd w:val="clear" w:color="auto" w:fill="FFFFFF"/>
              <w:adjustRightInd w:val="0"/>
              <w:jc w:val="center"/>
            </w:pPr>
          </w:p>
        </w:tc>
      </w:tr>
      <w:tr w:rsidR="00A65EAE" w:rsidRPr="00424486" w:rsidTr="00AC0024">
        <w:trPr>
          <w:trHeight w:val="73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352F50" w:rsidP="001064CD">
            <w:pPr>
              <w:shd w:val="clear" w:color="auto" w:fill="FFFFFF"/>
              <w:adjustRightInd w:val="0"/>
              <w:spacing w:line="221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3.2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52F50" w:rsidRPr="00B56A55" w:rsidRDefault="00352F50" w:rsidP="00352F50">
            <w:pPr>
              <w:widowControl w:val="0"/>
              <w:shd w:val="clear" w:color="auto" w:fill="FFFFFF"/>
              <w:adjustRightInd w:val="0"/>
              <w:ind w:left="2" w:right="-108"/>
            </w:pPr>
            <w:r w:rsidRPr="00B56A55">
              <w:t>От  замысла к изделию (проектирование, конструирование)</w:t>
            </w:r>
          </w:p>
          <w:p w:rsidR="00A65EAE" w:rsidRPr="000F1CFB" w:rsidRDefault="00A65EAE" w:rsidP="001064CD">
            <w:pPr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1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251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EAE" w:rsidRPr="00F40E86" w:rsidRDefault="00C72884" w:rsidP="001064CD">
            <w:pPr>
              <w:shd w:val="clear" w:color="auto" w:fill="FFFFFF"/>
              <w:adjustRightInd w:val="0"/>
              <w:jc w:val="center"/>
            </w:pPr>
            <w:r>
              <w:t>26.09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F40E86" w:rsidRDefault="00A65EAE" w:rsidP="001064CD">
            <w:pPr>
              <w:shd w:val="clear" w:color="auto" w:fill="FFFFFF"/>
              <w:adjustRightInd w:val="0"/>
              <w:jc w:val="center"/>
            </w:pPr>
          </w:p>
        </w:tc>
      </w:tr>
      <w:tr w:rsidR="00A65EAE" w:rsidRPr="00424486" w:rsidTr="00AC0024">
        <w:trPr>
          <w:trHeight w:val="70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352F50" w:rsidRDefault="00352F50" w:rsidP="001064CD">
            <w:pPr>
              <w:shd w:val="clear" w:color="auto" w:fill="FFFFFF"/>
              <w:adjustRightInd w:val="0"/>
              <w:spacing w:line="221" w:lineRule="atLeast"/>
              <w:jc w:val="center"/>
              <w:rPr>
                <w:b/>
                <w:color w:val="000000"/>
              </w:rPr>
            </w:pPr>
            <w:r w:rsidRPr="00352F50">
              <w:rPr>
                <w:b/>
                <w:color w:val="000000"/>
              </w:rPr>
              <w:lastRenderedPageBreak/>
              <w:t>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352F50" w:rsidRDefault="00352F50" w:rsidP="001064CD">
            <w:pPr>
              <w:jc w:val="both"/>
              <w:rPr>
                <w:b/>
              </w:rPr>
            </w:pPr>
            <w:r w:rsidRPr="00352F50">
              <w:rPr>
                <w:b/>
                <w:iCs/>
              </w:rPr>
              <w:t>Отражение жизни в изделиях мастеров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352F50" w:rsidRDefault="00C86DC8" w:rsidP="001064CD">
            <w:pPr>
              <w:shd w:val="clear" w:color="auto" w:fill="FFFFFF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902FDB">
              <w:rPr>
                <w:b/>
              </w:rPr>
              <w:t>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1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251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EAE" w:rsidRPr="00F40E86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F40E86" w:rsidRDefault="00A65EAE" w:rsidP="001064CD">
            <w:pPr>
              <w:shd w:val="clear" w:color="auto" w:fill="FFFFFF"/>
              <w:adjustRightInd w:val="0"/>
              <w:jc w:val="center"/>
            </w:pPr>
          </w:p>
        </w:tc>
      </w:tr>
      <w:tr w:rsidR="00A65EAE" w:rsidRPr="00424486" w:rsidTr="00AC0024">
        <w:trPr>
          <w:trHeight w:val="76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C0024" w:rsidP="001064CD">
            <w:pPr>
              <w:shd w:val="clear" w:color="auto" w:fill="FFFFFF"/>
              <w:adjustRightInd w:val="0"/>
              <w:spacing w:line="221" w:lineRule="atLeast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 </w:t>
            </w:r>
            <w:r w:rsidR="00902FDB">
              <w:rPr>
                <w:color w:val="000000"/>
              </w:rPr>
              <w:t>4.1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0F1CFB" w:rsidRDefault="00A65EAE" w:rsidP="001064CD">
            <w:pPr>
              <w:jc w:val="both"/>
            </w:pPr>
            <w:r w:rsidRPr="000F1CFB">
              <w:t>Изготовление панно (конструирование)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1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251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EAE" w:rsidRPr="00F40E86" w:rsidRDefault="00C72884" w:rsidP="001064CD">
            <w:pPr>
              <w:shd w:val="clear" w:color="auto" w:fill="FFFFFF"/>
              <w:adjustRightInd w:val="0"/>
              <w:jc w:val="center"/>
            </w:pPr>
            <w:r>
              <w:t>3.10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F40E86" w:rsidRDefault="00A65EAE" w:rsidP="001064CD">
            <w:pPr>
              <w:shd w:val="clear" w:color="auto" w:fill="FFFFFF"/>
              <w:adjustRightInd w:val="0"/>
              <w:jc w:val="center"/>
            </w:pPr>
          </w:p>
        </w:tc>
      </w:tr>
      <w:tr w:rsidR="0012207F" w:rsidRPr="00424486" w:rsidTr="00AC0024">
        <w:trPr>
          <w:trHeight w:val="76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2207F" w:rsidRDefault="0012207F" w:rsidP="001064CD">
            <w:pPr>
              <w:shd w:val="clear" w:color="auto" w:fill="FFFFFF"/>
              <w:adjustRightInd w:val="0"/>
              <w:spacing w:line="221" w:lineRule="atLeast"/>
              <w:rPr>
                <w:color w:val="000000"/>
              </w:rPr>
            </w:pPr>
            <w:r>
              <w:rPr>
                <w:color w:val="000000"/>
              </w:rPr>
              <w:t>4.2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2207F" w:rsidRPr="000F1CFB" w:rsidRDefault="0012207F" w:rsidP="001064CD">
            <w:pPr>
              <w:jc w:val="both"/>
            </w:pPr>
            <w:r w:rsidRPr="000F1CFB">
              <w:t>Изготовление панно (конструирование)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2207F" w:rsidRPr="00CC7F10" w:rsidRDefault="0012207F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2207F" w:rsidRPr="00CC7F10" w:rsidRDefault="0012207F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2207F" w:rsidRPr="00CC7F10" w:rsidRDefault="0012207F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1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2207F" w:rsidRPr="00CC7F10" w:rsidRDefault="0012207F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251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12207F" w:rsidRPr="00CC7F10" w:rsidRDefault="0012207F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207F" w:rsidRDefault="00C86DC8" w:rsidP="001064CD">
            <w:pPr>
              <w:shd w:val="clear" w:color="auto" w:fill="FFFFFF"/>
              <w:adjustRightInd w:val="0"/>
              <w:jc w:val="center"/>
            </w:pPr>
            <w:r>
              <w:t>17.10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2207F" w:rsidRPr="00F40E86" w:rsidRDefault="0012207F" w:rsidP="001064CD">
            <w:pPr>
              <w:shd w:val="clear" w:color="auto" w:fill="FFFFFF"/>
              <w:adjustRightInd w:val="0"/>
              <w:jc w:val="center"/>
            </w:pPr>
          </w:p>
        </w:tc>
      </w:tr>
      <w:tr w:rsidR="0012207F" w:rsidRPr="00424486" w:rsidTr="00AC0024">
        <w:trPr>
          <w:trHeight w:val="76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2207F" w:rsidRDefault="0012207F" w:rsidP="001064CD">
            <w:pPr>
              <w:shd w:val="clear" w:color="auto" w:fill="FFFFFF"/>
              <w:adjustRightInd w:val="0"/>
              <w:spacing w:line="221" w:lineRule="atLeast"/>
              <w:rPr>
                <w:color w:val="000000"/>
              </w:rPr>
            </w:pPr>
            <w:r>
              <w:rPr>
                <w:color w:val="000000"/>
              </w:rPr>
              <w:t>4.</w:t>
            </w:r>
            <w:r w:rsidR="00C86DC8">
              <w:rPr>
                <w:color w:val="000000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2207F" w:rsidRPr="000F1CFB" w:rsidRDefault="0012207F" w:rsidP="001064CD">
            <w:pPr>
              <w:jc w:val="both"/>
            </w:pPr>
            <w:r w:rsidRPr="00B56A55">
              <w:t>Делаем открытку «Белочка» (конструирование, технология обработки)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2207F" w:rsidRPr="00CC7F10" w:rsidRDefault="0012207F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2207F" w:rsidRPr="00CC7F10" w:rsidRDefault="0012207F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2207F" w:rsidRPr="00CC7F10" w:rsidRDefault="0012207F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1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2207F" w:rsidRPr="00CC7F10" w:rsidRDefault="0012207F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251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12207F" w:rsidRPr="00CC7F10" w:rsidRDefault="0012207F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207F" w:rsidRDefault="00C86DC8" w:rsidP="001064CD">
            <w:pPr>
              <w:shd w:val="clear" w:color="auto" w:fill="FFFFFF"/>
              <w:adjustRightInd w:val="0"/>
              <w:jc w:val="center"/>
            </w:pPr>
            <w:r>
              <w:t>24.10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2207F" w:rsidRPr="00F40E86" w:rsidRDefault="0012207F" w:rsidP="001064CD">
            <w:pPr>
              <w:shd w:val="clear" w:color="auto" w:fill="FFFFFF"/>
              <w:adjustRightInd w:val="0"/>
              <w:jc w:val="center"/>
            </w:pPr>
          </w:p>
        </w:tc>
      </w:tr>
      <w:tr w:rsidR="004E0732" w:rsidRPr="00424486" w:rsidTr="00AC0024">
        <w:trPr>
          <w:trHeight w:val="81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E0732" w:rsidRPr="00CC7F10" w:rsidRDefault="00902FDB" w:rsidP="001064CD">
            <w:pPr>
              <w:shd w:val="clear" w:color="auto" w:fill="FFFFFF"/>
              <w:adjustRightInd w:val="0"/>
              <w:spacing w:line="221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  <w:r w:rsidR="00C86DC8">
              <w:rPr>
                <w:color w:val="000000"/>
              </w:rPr>
              <w:t>4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E0732" w:rsidRPr="000F1CFB" w:rsidRDefault="00902FDB" w:rsidP="001064CD">
            <w:pPr>
              <w:jc w:val="both"/>
            </w:pPr>
            <w:r w:rsidRPr="00B56A55">
              <w:t>Делаем открытку «Белочка» (конструирование, технология обработки)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E0732" w:rsidRPr="00CC7F10" w:rsidRDefault="004E0732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E0732" w:rsidRPr="00CC7F10" w:rsidRDefault="004E0732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E0732" w:rsidRPr="00CC7F10" w:rsidRDefault="004E0732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E0732" w:rsidRPr="00CC7F10" w:rsidRDefault="004E0732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2513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32" w:rsidRPr="00CC7F10" w:rsidRDefault="004E0732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0732" w:rsidRPr="00F40E86" w:rsidRDefault="00C86DC8" w:rsidP="001064CD">
            <w:pPr>
              <w:shd w:val="clear" w:color="auto" w:fill="FFFFFF"/>
              <w:adjustRightInd w:val="0"/>
              <w:jc w:val="center"/>
            </w:pPr>
            <w:r>
              <w:t>31</w:t>
            </w:r>
            <w:r w:rsidR="00C72884">
              <w:t>.10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4E0732" w:rsidRPr="00F40E86" w:rsidRDefault="004E0732" w:rsidP="001064CD">
            <w:pPr>
              <w:shd w:val="clear" w:color="auto" w:fill="FFFFFF"/>
              <w:adjustRightInd w:val="0"/>
              <w:jc w:val="center"/>
            </w:pPr>
          </w:p>
        </w:tc>
      </w:tr>
      <w:tr w:rsidR="004E0732" w:rsidRPr="00424486" w:rsidTr="00AC0024">
        <w:trPr>
          <w:trHeight w:val="495"/>
        </w:trPr>
        <w:tc>
          <w:tcPr>
            <w:tcW w:w="56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E0732" w:rsidRDefault="004E0732" w:rsidP="001064CD">
            <w:pPr>
              <w:shd w:val="clear" w:color="auto" w:fill="FFFFFF"/>
              <w:adjustRightInd w:val="0"/>
              <w:spacing w:line="221" w:lineRule="atLeast"/>
              <w:jc w:val="center"/>
              <w:rPr>
                <w:color w:val="000000"/>
              </w:rPr>
            </w:pPr>
          </w:p>
        </w:tc>
        <w:tc>
          <w:tcPr>
            <w:tcW w:w="241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E0732" w:rsidRPr="000F1CFB" w:rsidRDefault="004E0732" w:rsidP="001064CD">
            <w:pPr>
              <w:jc w:val="both"/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E0732" w:rsidRPr="00CC7F10" w:rsidRDefault="004E0732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E0732" w:rsidRPr="00CC7F10" w:rsidRDefault="004E0732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E0732" w:rsidRPr="00CC7F10" w:rsidRDefault="004E0732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17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E0732" w:rsidRPr="00CC7F10" w:rsidRDefault="004E0732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2513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E0732" w:rsidRPr="000F1CFB" w:rsidRDefault="004E0732" w:rsidP="004E0732">
            <w:pPr>
              <w:rPr>
                <w:lang w:bidi="en-US"/>
              </w:rPr>
            </w:pPr>
            <w:r w:rsidRPr="004E0732">
              <w:rPr>
                <w:b/>
                <w:lang w:bidi="en-US"/>
              </w:rPr>
              <w:t>Регулятивные УУД</w:t>
            </w:r>
            <w:r w:rsidRPr="000F1CFB">
              <w:rPr>
                <w:lang w:bidi="en-US"/>
              </w:rPr>
              <w:t>:</w:t>
            </w:r>
          </w:p>
          <w:p w:rsidR="004E0732" w:rsidRPr="000F1CFB" w:rsidRDefault="004E0732" w:rsidP="004E0732">
            <w:pPr>
              <w:rPr>
                <w:lang w:bidi="en-US"/>
              </w:rPr>
            </w:pPr>
            <w:r w:rsidRPr="000F1CFB">
              <w:rPr>
                <w:lang w:bidi="en-US"/>
              </w:rPr>
              <w:t>уметь совместно с учителем выявлять и формулировать учебную проблему</w:t>
            </w:r>
          </w:p>
          <w:p w:rsidR="004E0732" w:rsidRPr="004E0732" w:rsidRDefault="004E0732" w:rsidP="004E0732">
            <w:pPr>
              <w:rPr>
                <w:b/>
                <w:lang w:bidi="en-US"/>
              </w:rPr>
            </w:pPr>
            <w:r w:rsidRPr="004E0732">
              <w:rPr>
                <w:b/>
                <w:lang w:bidi="en-US"/>
              </w:rPr>
              <w:t>Познавательные УУД:</w:t>
            </w:r>
          </w:p>
          <w:p w:rsidR="004E0732" w:rsidRPr="000F1CFB" w:rsidRDefault="004E0732" w:rsidP="004E0732">
            <w:pPr>
              <w:rPr>
                <w:lang w:bidi="en-US"/>
              </w:rPr>
            </w:pPr>
            <w:r w:rsidRPr="000F1CFB">
              <w:rPr>
                <w:lang w:bidi="en-US"/>
              </w:rPr>
              <w:t xml:space="preserve">перерабатывать полученную информацию: сравнивать и классифицировать факты и явления; </w:t>
            </w:r>
          </w:p>
          <w:p w:rsidR="004E0732" w:rsidRPr="004E0732" w:rsidRDefault="004E0732" w:rsidP="004E0732">
            <w:pPr>
              <w:rPr>
                <w:b/>
                <w:lang w:bidi="en-US"/>
              </w:rPr>
            </w:pPr>
            <w:r w:rsidRPr="004E0732">
              <w:rPr>
                <w:b/>
                <w:lang w:bidi="en-US"/>
              </w:rPr>
              <w:t>Коммуникативные УУД:</w:t>
            </w:r>
          </w:p>
          <w:p w:rsidR="004E0732" w:rsidRPr="00CC7F10" w:rsidRDefault="004E0732" w:rsidP="004E0732">
            <w:r w:rsidRPr="000F1CFB">
              <w:rPr>
                <w:lang w:bidi="en-US"/>
              </w:rPr>
              <w:t>слушать других, пытаться принимать другую точку зрения, быть готовым изменить свою точку зрения.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32" w:rsidRPr="00F40E86" w:rsidRDefault="004E0732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E0732" w:rsidRPr="00F40E86" w:rsidRDefault="004E0732" w:rsidP="001064CD">
            <w:pPr>
              <w:shd w:val="clear" w:color="auto" w:fill="FFFFFF"/>
              <w:adjustRightInd w:val="0"/>
              <w:jc w:val="center"/>
            </w:pPr>
          </w:p>
        </w:tc>
      </w:tr>
      <w:tr w:rsidR="00A65EAE" w:rsidRPr="00424486" w:rsidTr="00AC0024">
        <w:trPr>
          <w:trHeight w:val="79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902FDB" w:rsidRDefault="00902FDB" w:rsidP="001064CD">
            <w:pPr>
              <w:shd w:val="clear" w:color="auto" w:fill="FFFFFF"/>
              <w:adjustRightInd w:val="0"/>
              <w:spacing w:line="221" w:lineRule="atLeast"/>
              <w:jc w:val="center"/>
              <w:rPr>
                <w:b/>
                <w:color w:val="000000"/>
              </w:rPr>
            </w:pPr>
            <w:r w:rsidRPr="00902FDB">
              <w:rPr>
                <w:b/>
                <w:color w:val="000000"/>
              </w:rPr>
              <w:t>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902FDB" w:rsidRDefault="00902FDB" w:rsidP="001064CD">
            <w:pPr>
              <w:jc w:val="both"/>
              <w:rPr>
                <w:b/>
              </w:rPr>
            </w:pPr>
            <w:r w:rsidRPr="00902FDB">
              <w:rPr>
                <w:b/>
                <w:iCs/>
              </w:rPr>
              <w:t>Фантазия в изделиях мастеров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902FDB" w:rsidRDefault="00B01801" w:rsidP="001064CD">
            <w:pPr>
              <w:shd w:val="clear" w:color="auto" w:fill="FFFFFF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902FDB" w:rsidRPr="00902FDB">
              <w:rPr>
                <w:b/>
              </w:rPr>
              <w:t>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1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251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EAE" w:rsidRPr="00F40E86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F40E86" w:rsidRDefault="00A65EAE" w:rsidP="001064CD">
            <w:pPr>
              <w:shd w:val="clear" w:color="auto" w:fill="FFFFFF"/>
              <w:adjustRightInd w:val="0"/>
              <w:jc w:val="center"/>
            </w:pPr>
          </w:p>
        </w:tc>
      </w:tr>
      <w:tr w:rsidR="00A65EAE" w:rsidRPr="00424486" w:rsidTr="00AC0024">
        <w:trPr>
          <w:trHeight w:val="66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902FDB" w:rsidP="001064CD">
            <w:pPr>
              <w:shd w:val="clear" w:color="auto" w:fill="FFFFFF"/>
              <w:adjustRightInd w:val="0"/>
              <w:spacing w:line="221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5.1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0F1CFB" w:rsidRDefault="00902FDB" w:rsidP="001064CD">
            <w:pPr>
              <w:jc w:val="both"/>
            </w:pPr>
            <w:r w:rsidRPr="00B56A55">
              <w:t>Лепим из теста (проектирование, конструирование)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1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251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EAE" w:rsidRPr="00F40E86" w:rsidRDefault="00C86DC8" w:rsidP="001064CD">
            <w:pPr>
              <w:shd w:val="clear" w:color="auto" w:fill="FFFFFF"/>
              <w:adjustRightInd w:val="0"/>
              <w:jc w:val="center"/>
            </w:pPr>
            <w:r>
              <w:t>7.11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F40E86" w:rsidRDefault="00A65EAE" w:rsidP="001064CD">
            <w:pPr>
              <w:shd w:val="clear" w:color="auto" w:fill="FFFFFF"/>
              <w:adjustRightInd w:val="0"/>
              <w:jc w:val="center"/>
            </w:pPr>
          </w:p>
        </w:tc>
      </w:tr>
      <w:tr w:rsidR="0012207F" w:rsidRPr="00424486" w:rsidTr="00AC0024">
        <w:trPr>
          <w:trHeight w:val="66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2207F" w:rsidRDefault="0012207F" w:rsidP="001064CD">
            <w:pPr>
              <w:shd w:val="clear" w:color="auto" w:fill="FFFFFF"/>
              <w:adjustRightInd w:val="0"/>
              <w:spacing w:line="221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5.2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2207F" w:rsidRPr="00B56A55" w:rsidRDefault="0012207F" w:rsidP="001064CD">
            <w:pPr>
              <w:jc w:val="both"/>
            </w:pPr>
            <w:r w:rsidRPr="00B56A55">
              <w:t>Лепим из теста (проектирование, конструирование)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2207F" w:rsidRPr="00CC7F10" w:rsidRDefault="0012207F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2207F" w:rsidRPr="00CC7F10" w:rsidRDefault="0012207F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2207F" w:rsidRPr="00CC7F10" w:rsidRDefault="0012207F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1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2207F" w:rsidRPr="00CC7F10" w:rsidRDefault="0012207F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251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12207F" w:rsidRPr="00CC7F10" w:rsidRDefault="0012207F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207F" w:rsidRDefault="00C86DC8" w:rsidP="001064CD">
            <w:pPr>
              <w:shd w:val="clear" w:color="auto" w:fill="FFFFFF"/>
              <w:adjustRightInd w:val="0"/>
              <w:jc w:val="center"/>
            </w:pPr>
            <w:r>
              <w:t>14.11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2207F" w:rsidRPr="00F40E86" w:rsidRDefault="0012207F" w:rsidP="001064CD">
            <w:pPr>
              <w:shd w:val="clear" w:color="auto" w:fill="FFFFFF"/>
              <w:adjustRightInd w:val="0"/>
              <w:jc w:val="center"/>
            </w:pPr>
          </w:p>
        </w:tc>
      </w:tr>
      <w:tr w:rsidR="0012207F" w:rsidRPr="00424486" w:rsidTr="00AC0024">
        <w:trPr>
          <w:trHeight w:val="66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2207F" w:rsidRDefault="0012207F" w:rsidP="001064CD">
            <w:pPr>
              <w:shd w:val="clear" w:color="auto" w:fill="FFFFFF"/>
              <w:adjustRightInd w:val="0"/>
              <w:spacing w:line="221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5.3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2207F" w:rsidRPr="00B56A55" w:rsidRDefault="0012207F" w:rsidP="001064CD">
            <w:pPr>
              <w:jc w:val="both"/>
            </w:pPr>
            <w:r w:rsidRPr="00B56A55">
              <w:t>Лепим из теста (проектирование, конструирование)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2207F" w:rsidRPr="00CC7F10" w:rsidRDefault="0012207F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2207F" w:rsidRPr="00CC7F10" w:rsidRDefault="0012207F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2207F" w:rsidRPr="00CC7F10" w:rsidRDefault="0012207F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1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2207F" w:rsidRPr="00CC7F10" w:rsidRDefault="0012207F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251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12207F" w:rsidRPr="00CC7F10" w:rsidRDefault="0012207F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207F" w:rsidRDefault="00C86DC8" w:rsidP="001064CD">
            <w:pPr>
              <w:shd w:val="clear" w:color="auto" w:fill="FFFFFF"/>
              <w:adjustRightInd w:val="0"/>
              <w:jc w:val="center"/>
            </w:pPr>
            <w:r>
              <w:t>28.11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2207F" w:rsidRPr="00F40E86" w:rsidRDefault="0012207F" w:rsidP="001064CD">
            <w:pPr>
              <w:shd w:val="clear" w:color="auto" w:fill="FFFFFF"/>
              <w:adjustRightInd w:val="0"/>
              <w:jc w:val="center"/>
            </w:pPr>
          </w:p>
        </w:tc>
      </w:tr>
      <w:tr w:rsidR="00A65EAE" w:rsidRPr="00424486" w:rsidTr="00AC0024">
        <w:trPr>
          <w:trHeight w:val="66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902FDB" w:rsidRDefault="00902FDB" w:rsidP="001064CD">
            <w:pPr>
              <w:shd w:val="clear" w:color="auto" w:fill="FFFFFF"/>
              <w:adjustRightInd w:val="0"/>
              <w:spacing w:line="221" w:lineRule="atLeast"/>
              <w:jc w:val="center"/>
              <w:rPr>
                <w:b/>
                <w:color w:val="000000"/>
              </w:rPr>
            </w:pPr>
            <w:r w:rsidRPr="00902FDB">
              <w:rPr>
                <w:b/>
                <w:color w:val="000000"/>
              </w:rPr>
              <w:t>6.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902FDB" w:rsidRDefault="00902FDB" w:rsidP="001064CD">
            <w:pPr>
              <w:jc w:val="both"/>
              <w:rPr>
                <w:b/>
              </w:rPr>
            </w:pPr>
            <w:r w:rsidRPr="00902FDB">
              <w:rPr>
                <w:b/>
                <w:iCs/>
              </w:rPr>
              <w:t>Время в изделиях мастеров</w:t>
            </w:r>
            <w:r w:rsidRPr="00902FDB">
              <w:rPr>
                <w:b/>
              </w:rPr>
              <w:t xml:space="preserve">. </w:t>
            </w:r>
            <w:r w:rsidRPr="00902FDB">
              <w:rPr>
                <w:b/>
                <w:iCs/>
              </w:rPr>
              <w:t>Изучаем технику безопасности.</w:t>
            </w:r>
            <w:r w:rsidRPr="00902FDB">
              <w:rPr>
                <w:b/>
              </w:rPr>
              <w:t xml:space="preserve"> </w:t>
            </w:r>
            <w:r w:rsidRPr="00902FDB">
              <w:rPr>
                <w:b/>
                <w:iCs/>
              </w:rPr>
              <w:t>Конструируем и моделируем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902FDB" w:rsidRDefault="00902FDB" w:rsidP="001064CD">
            <w:pPr>
              <w:shd w:val="clear" w:color="auto" w:fill="FFFFFF"/>
              <w:adjustRightInd w:val="0"/>
              <w:jc w:val="center"/>
              <w:rPr>
                <w:b/>
              </w:rPr>
            </w:pPr>
            <w:r w:rsidRPr="00902FDB">
              <w:rPr>
                <w:b/>
              </w:rPr>
              <w:t>1ч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1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251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EAE" w:rsidRPr="00F40E86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F40E86" w:rsidRDefault="00A65EAE" w:rsidP="001064CD">
            <w:pPr>
              <w:shd w:val="clear" w:color="auto" w:fill="FFFFFF"/>
              <w:adjustRightInd w:val="0"/>
              <w:jc w:val="center"/>
            </w:pPr>
          </w:p>
        </w:tc>
      </w:tr>
      <w:tr w:rsidR="00A65EAE" w:rsidRPr="00424486" w:rsidTr="00AC0024">
        <w:trPr>
          <w:trHeight w:val="70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902FDB" w:rsidP="001064CD">
            <w:pPr>
              <w:shd w:val="clear" w:color="auto" w:fill="FFFFFF"/>
              <w:adjustRightInd w:val="0"/>
              <w:spacing w:line="221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6.1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0F1CFB" w:rsidRDefault="00902FDB" w:rsidP="001064CD">
            <w:pPr>
              <w:jc w:val="both"/>
            </w:pPr>
            <w:r w:rsidRPr="00B56A55">
              <w:t>Время в изделиях мастеров. Изучаем технику безопасности. Конструируем и моделируем</w:t>
            </w:r>
            <w:r w:rsidRPr="00B56A55">
              <w:rPr>
                <w:iCs/>
              </w:rPr>
              <w:t xml:space="preserve"> </w:t>
            </w:r>
            <w:r w:rsidRPr="00B56A55">
              <w:t>(проектирование, конструирование, построение развёрток)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1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2513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E0732" w:rsidRPr="000F1CFB" w:rsidRDefault="004E0732" w:rsidP="004E0732">
            <w:pPr>
              <w:rPr>
                <w:lang w:bidi="en-US"/>
              </w:rPr>
            </w:pPr>
            <w:r w:rsidRPr="004E0732">
              <w:rPr>
                <w:b/>
                <w:lang w:bidi="en-US"/>
              </w:rPr>
              <w:t>Регулятивные УУД</w:t>
            </w:r>
            <w:r w:rsidRPr="000F1CFB">
              <w:rPr>
                <w:lang w:bidi="en-US"/>
              </w:rPr>
              <w:t>:</w:t>
            </w:r>
          </w:p>
          <w:p w:rsidR="004E0732" w:rsidRPr="000F1CFB" w:rsidRDefault="004E0732" w:rsidP="004E0732">
            <w:pPr>
              <w:rPr>
                <w:lang w:bidi="en-US"/>
              </w:rPr>
            </w:pPr>
            <w:r w:rsidRPr="000F1CFB">
              <w:rPr>
                <w:lang w:bidi="en-US"/>
              </w:rPr>
              <w:t>выполнять задание по составленному под контролем учителя плану, сверять свои действия с ним</w:t>
            </w:r>
          </w:p>
          <w:p w:rsidR="004E0732" w:rsidRPr="000F1CFB" w:rsidRDefault="004E0732" w:rsidP="004E0732">
            <w:pPr>
              <w:rPr>
                <w:lang w:bidi="en-US"/>
              </w:rPr>
            </w:pPr>
            <w:r w:rsidRPr="004E0732">
              <w:rPr>
                <w:b/>
                <w:lang w:bidi="en-US"/>
              </w:rPr>
              <w:t>Познавательные УУД</w:t>
            </w:r>
            <w:r w:rsidRPr="000F1CFB">
              <w:rPr>
                <w:lang w:bidi="en-US"/>
              </w:rPr>
              <w:t>:</w:t>
            </w:r>
          </w:p>
          <w:p w:rsidR="004E0732" w:rsidRDefault="004E0732" w:rsidP="004E0732">
            <w:r w:rsidRPr="000F1CFB">
              <w:rPr>
                <w:lang w:bidi="en-US"/>
              </w:rPr>
              <w:t>преобразовывать информацию: представлять информацию в виде текста, таблицы, схемы</w:t>
            </w:r>
          </w:p>
          <w:p w:rsidR="004E0732" w:rsidRPr="000F1CFB" w:rsidRDefault="004E0732" w:rsidP="004E0732">
            <w:pPr>
              <w:rPr>
                <w:lang w:bidi="en-US"/>
              </w:rPr>
            </w:pPr>
            <w:r w:rsidRPr="000F1CFB">
              <w:rPr>
                <w:lang w:bidi="en-US"/>
              </w:rPr>
              <w:lastRenderedPageBreak/>
              <w:t>в информационных проектах).</w:t>
            </w:r>
          </w:p>
          <w:p w:rsidR="004E0732" w:rsidRPr="004E0732" w:rsidRDefault="004E0732" w:rsidP="004E0732">
            <w:pPr>
              <w:rPr>
                <w:b/>
                <w:lang w:bidi="en-US"/>
              </w:rPr>
            </w:pPr>
            <w:r w:rsidRPr="004E0732">
              <w:rPr>
                <w:b/>
                <w:lang w:bidi="en-US"/>
              </w:rPr>
              <w:t>Коммуникативные УУД:</w:t>
            </w:r>
          </w:p>
          <w:p w:rsidR="00A65EAE" w:rsidRPr="004E0732" w:rsidRDefault="004E0732" w:rsidP="004E0732">
            <w:r w:rsidRPr="000F1CFB">
              <w:rPr>
                <w:lang w:bidi="en-US"/>
              </w:rPr>
              <w:t xml:space="preserve">уважительно относиться к позиции </w:t>
            </w:r>
            <w:proofErr w:type="gramStart"/>
            <w:r w:rsidRPr="000F1CFB">
              <w:rPr>
                <w:lang w:bidi="en-US"/>
              </w:rPr>
              <w:t>другого</w:t>
            </w:r>
            <w:proofErr w:type="gramEnd"/>
            <w:r w:rsidRPr="000F1CFB">
              <w:rPr>
                <w:lang w:bidi="en-US"/>
              </w:rPr>
              <w:t>, пытаться договариваться.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EAE" w:rsidRPr="00F40E86" w:rsidRDefault="00B01801" w:rsidP="001064CD">
            <w:pPr>
              <w:shd w:val="clear" w:color="auto" w:fill="FFFFFF"/>
              <w:adjustRightInd w:val="0"/>
              <w:jc w:val="center"/>
            </w:pPr>
            <w:r>
              <w:lastRenderedPageBreak/>
              <w:t>5</w:t>
            </w:r>
            <w:r w:rsidR="00C86DC8">
              <w:t>.12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F40E86" w:rsidRDefault="00A65EAE" w:rsidP="001064CD">
            <w:pPr>
              <w:shd w:val="clear" w:color="auto" w:fill="FFFFFF"/>
              <w:adjustRightInd w:val="0"/>
              <w:jc w:val="center"/>
            </w:pPr>
          </w:p>
        </w:tc>
      </w:tr>
      <w:tr w:rsidR="00A65EAE" w:rsidRPr="00424486" w:rsidTr="00AC0024">
        <w:trPr>
          <w:trHeight w:val="70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923C83" w:rsidRDefault="00902FDB" w:rsidP="001064CD">
            <w:pPr>
              <w:shd w:val="clear" w:color="auto" w:fill="FFFFFF"/>
              <w:adjustRightInd w:val="0"/>
              <w:spacing w:line="221" w:lineRule="atLeast"/>
              <w:jc w:val="center"/>
              <w:rPr>
                <w:b/>
                <w:color w:val="000000"/>
              </w:rPr>
            </w:pPr>
            <w:r w:rsidRPr="00923C83">
              <w:rPr>
                <w:b/>
                <w:color w:val="000000"/>
              </w:rPr>
              <w:t>7.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923C83" w:rsidRDefault="00902FDB" w:rsidP="001064CD">
            <w:pPr>
              <w:jc w:val="both"/>
              <w:rPr>
                <w:b/>
              </w:rPr>
            </w:pPr>
            <w:r w:rsidRPr="00923C83">
              <w:rPr>
                <w:b/>
                <w:iCs/>
              </w:rPr>
              <w:t>Готовимся к Новому году</w:t>
            </w:r>
            <w:r w:rsidR="00A65EAE" w:rsidRPr="00923C83">
              <w:rPr>
                <w:b/>
              </w:rPr>
              <w:t xml:space="preserve">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923C83" w:rsidRDefault="00923C83" w:rsidP="001064CD">
            <w:pPr>
              <w:shd w:val="clear" w:color="auto" w:fill="FFFFFF"/>
              <w:adjustRightInd w:val="0"/>
              <w:jc w:val="center"/>
              <w:rPr>
                <w:b/>
              </w:rPr>
            </w:pPr>
            <w:r w:rsidRPr="00923C83">
              <w:rPr>
                <w:b/>
              </w:rPr>
              <w:t>4</w:t>
            </w:r>
            <w:r w:rsidR="00902FDB" w:rsidRPr="00923C83">
              <w:rPr>
                <w:b/>
              </w:rPr>
              <w:t>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1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251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EAE" w:rsidRPr="00F40E86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F40E86" w:rsidRDefault="00A65EAE" w:rsidP="001064CD">
            <w:pPr>
              <w:shd w:val="clear" w:color="auto" w:fill="FFFFFF"/>
              <w:adjustRightInd w:val="0"/>
              <w:jc w:val="center"/>
            </w:pPr>
          </w:p>
        </w:tc>
      </w:tr>
      <w:tr w:rsidR="00A65EAE" w:rsidRPr="00424486" w:rsidTr="00AC0024">
        <w:trPr>
          <w:trHeight w:val="70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902FDB" w:rsidP="001064CD">
            <w:pPr>
              <w:shd w:val="clear" w:color="auto" w:fill="FFFFFF"/>
              <w:adjustRightInd w:val="0"/>
              <w:spacing w:line="221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7.1</w:t>
            </w:r>
          </w:p>
          <w:p w:rsidR="00A65EAE" w:rsidRPr="00CC7F10" w:rsidRDefault="00A65EAE" w:rsidP="001064CD">
            <w:pPr>
              <w:shd w:val="clear" w:color="auto" w:fill="FFFFFF"/>
              <w:adjustRightInd w:val="0"/>
              <w:spacing w:line="221" w:lineRule="atLeast"/>
              <w:jc w:val="center"/>
              <w:rPr>
                <w:color w:val="000000"/>
              </w:rPr>
            </w:pPr>
          </w:p>
          <w:p w:rsidR="00A65EAE" w:rsidRPr="00CC7F10" w:rsidRDefault="00A65EAE" w:rsidP="001064CD">
            <w:pPr>
              <w:shd w:val="clear" w:color="auto" w:fill="FFFFFF"/>
              <w:adjustRightInd w:val="0"/>
              <w:spacing w:line="221" w:lineRule="atLeast"/>
              <w:jc w:val="center"/>
              <w:rPr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0F1CFB" w:rsidRDefault="00902FDB" w:rsidP="001064CD">
            <w:pPr>
              <w:jc w:val="both"/>
            </w:pPr>
            <w:r w:rsidRPr="000F1CFB">
              <w:t xml:space="preserve"> Дед Мороз (проектирование, конструирование)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1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251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EAE" w:rsidRPr="00F40E86" w:rsidRDefault="00B01801" w:rsidP="001064CD">
            <w:pPr>
              <w:shd w:val="clear" w:color="auto" w:fill="FFFFFF"/>
              <w:adjustRightInd w:val="0"/>
              <w:jc w:val="center"/>
            </w:pPr>
            <w:r>
              <w:t>12</w:t>
            </w:r>
            <w:r w:rsidR="00C86DC8">
              <w:t>.12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F40E86" w:rsidRDefault="00A65EAE" w:rsidP="001064CD">
            <w:pPr>
              <w:shd w:val="clear" w:color="auto" w:fill="FFFFFF"/>
              <w:adjustRightInd w:val="0"/>
              <w:jc w:val="center"/>
            </w:pPr>
          </w:p>
          <w:p w:rsidR="00A65EAE" w:rsidRPr="00F40E86" w:rsidRDefault="00A65EAE" w:rsidP="001064CD">
            <w:pPr>
              <w:shd w:val="clear" w:color="auto" w:fill="FFFFFF"/>
              <w:adjustRightInd w:val="0"/>
              <w:jc w:val="center"/>
            </w:pPr>
          </w:p>
          <w:p w:rsidR="00A65EAE" w:rsidRPr="00F40E86" w:rsidRDefault="00A65EAE" w:rsidP="001064CD">
            <w:pPr>
              <w:shd w:val="clear" w:color="auto" w:fill="FFFFFF"/>
              <w:adjustRightInd w:val="0"/>
              <w:jc w:val="center"/>
            </w:pPr>
          </w:p>
        </w:tc>
      </w:tr>
      <w:tr w:rsidR="00A65EAE" w:rsidRPr="00424486" w:rsidTr="00AC0024">
        <w:trPr>
          <w:trHeight w:val="70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902FDB" w:rsidP="001064CD">
            <w:pPr>
              <w:shd w:val="clear" w:color="auto" w:fill="FFFFFF"/>
              <w:adjustRightInd w:val="0"/>
              <w:spacing w:line="221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7.2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0F1CFB" w:rsidRDefault="00902FDB" w:rsidP="001064CD">
            <w:pPr>
              <w:jc w:val="both"/>
            </w:pPr>
            <w:r w:rsidRPr="000F1CFB">
              <w:t xml:space="preserve"> Дед Мороз (технологии обработки)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1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251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EAE" w:rsidRPr="00F40E86" w:rsidRDefault="00B01801" w:rsidP="001064CD">
            <w:pPr>
              <w:shd w:val="clear" w:color="auto" w:fill="FFFFFF"/>
              <w:adjustRightInd w:val="0"/>
              <w:jc w:val="center"/>
            </w:pPr>
            <w:r>
              <w:t>19</w:t>
            </w:r>
            <w:r w:rsidR="00C86DC8">
              <w:t>.12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F40E86" w:rsidRDefault="00A65EAE" w:rsidP="001064CD">
            <w:pPr>
              <w:shd w:val="clear" w:color="auto" w:fill="FFFFFF"/>
              <w:adjustRightInd w:val="0"/>
              <w:jc w:val="center"/>
            </w:pPr>
          </w:p>
        </w:tc>
      </w:tr>
      <w:tr w:rsidR="00923C83" w:rsidRPr="00424486" w:rsidTr="00AC0024">
        <w:trPr>
          <w:trHeight w:val="70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C83" w:rsidRDefault="00923C83" w:rsidP="001064CD">
            <w:pPr>
              <w:shd w:val="clear" w:color="auto" w:fill="FFFFFF"/>
              <w:adjustRightInd w:val="0"/>
              <w:spacing w:line="221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7.3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C83" w:rsidRPr="000F1CFB" w:rsidRDefault="00923C83" w:rsidP="001064CD">
            <w:pPr>
              <w:jc w:val="both"/>
            </w:pPr>
            <w:r>
              <w:t>Новогодние игрушки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C83" w:rsidRPr="00CC7F10" w:rsidRDefault="00923C83" w:rsidP="001064CD">
            <w:pPr>
              <w:shd w:val="clear" w:color="auto" w:fill="FFFFFF"/>
              <w:adjustRightInd w:val="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C83" w:rsidRPr="00CC7F10" w:rsidRDefault="00923C83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C83" w:rsidRPr="00CC7F10" w:rsidRDefault="00923C83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1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C83" w:rsidRPr="00CC7F10" w:rsidRDefault="00923C83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251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923C83" w:rsidRPr="00CC7F10" w:rsidRDefault="00923C83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C83" w:rsidRPr="00F40E86" w:rsidRDefault="00B01801" w:rsidP="001064CD">
            <w:pPr>
              <w:shd w:val="clear" w:color="auto" w:fill="FFFFFF"/>
              <w:adjustRightInd w:val="0"/>
              <w:jc w:val="center"/>
            </w:pPr>
            <w:r>
              <w:t>26.12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C83" w:rsidRPr="00F40E86" w:rsidRDefault="00923C83" w:rsidP="001064CD">
            <w:pPr>
              <w:shd w:val="clear" w:color="auto" w:fill="FFFFFF"/>
              <w:adjustRightInd w:val="0"/>
              <w:jc w:val="center"/>
            </w:pPr>
          </w:p>
        </w:tc>
      </w:tr>
      <w:tr w:rsidR="00923C83" w:rsidRPr="00424486" w:rsidTr="00AC0024">
        <w:trPr>
          <w:trHeight w:val="70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C83" w:rsidRDefault="00923C83" w:rsidP="001064CD">
            <w:pPr>
              <w:shd w:val="clear" w:color="auto" w:fill="FFFFFF"/>
              <w:adjustRightInd w:val="0"/>
              <w:spacing w:line="221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7.4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C83" w:rsidRPr="000F1CFB" w:rsidRDefault="00923C83" w:rsidP="001064CD">
            <w:pPr>
              <w:jc w:val="both"/>
            </w:pPr>
            <w:r>
              <w:t>Новогодние игрушки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C83" w:rsidRPr="00CC7F10" w:rsidRDefault="00923C83" w:rsidP="001064CD">
            <w:pPr>
              <w:shd w:val="clear" w:color="auto" w:fill="FFFFFF"/>
              <w:adjustRightInd w:val="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C83" w:rsidRPr="00CC7F10" w:rsidRDefault="00923C83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C83" w:rsidRPr="00CC7F10" w:rsidRDefault="00923C83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1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C83" w:rsidRPr="00CC7F10" w:rsidRDefault="00923C83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251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923C83" w:rsidRPr="00CC7F10" w:rsidRDefault="00923C83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C83" w:rsidRPr="00F40E86" w:rsidRDefault="00B01801" w:rsidP="001064CD">
            <w:pPr>
              <w:shd w:val="clear" w:color="auto" w:fill="FFFFFF"/>
              <w:adjustRightInd w:val="0"/>
              <w:jc w:val="center"/>
            </w:pPr>
            <w:r>
              <w:t>9</w:t>
            </w:r>
            <w:r w:rsidR="00C86DC8">
              <w:t>.01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C83" w:rsidRPr="00F40E86" w:rsidRDefault="00923C83" w:rsidP="001064CD">
            <w:pPr>
              <w:shd w:val="clear" w:color="auto" w:fill="FFFFFF"/>
              <w:adjustRightInd w:val="0"/>
              <w:jc w:val="center"/>
            </w:pPr>
          </w:p>
        </w:tc>
      </w:tr>
      <w:tr w:rsidR="00A65EAE" w:rsidRPr="00424486" w:rsidTr="00AC0024">
        <w:trPr>
          <w:trHeight w:val="70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902FDB" w:rsidRDefault="00AC0024" w:rsidP="001064CD">
            <w:pPr>
              <w:shd w:val="clear" w:color="auto" w:fill="FFFFFF"/>
              <w:adjustRightInd w:val="0"/>
              <w:spacing w:line="221" w:lineRule="atLeast"/>
              <w:jc w:val="center"/>
              <w:rPr>
                <w:b/>
                <w:color w:val="000000"/>
              </w:rPr>
            </w:pPr>
            <w:r w:rsidRPr="00902FDB">
              <w:rPr>
                <w:b/>
                <w:color w:val="000000"/>
              </w:rPr>
              <w:t>8</w:t>
            </w:r>
            <w:r w:rsidR="00902FDB" w:rsidRPr="00902FDB">
              <w:rPr>
                <w:b/>
                <w:color w:val="000000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902FDB" w:rsidRDefault="00D5163A" w:rsidP="001064CD">
            <w:pPr>
              <w:jc w:val="both"/>
              <w:rPr>
                <w:b/>
              </w:rPr>
            </w:pPr>
            <w:r w:rsidRPr="00902FDB">
              <w:rPr>
                <w:rFonts w:eastAsia="Times New Roman"/>
                <w:b/>
              </w:rPr>
              <w:t xml:space="preserve"> О чём могут </w:t>
            </w:r>
            <w:proofErr w:type="spellStart"/>
            <w:proofErr w:type="gramStart"/>
            <w:r w:rsidRPr="00902FDB">
              <w:rPr>
                <w:rFonts w:eastAsia="Times New Roman"/>
                <w:b/>
              </w:rPr>
              <w:t>расска</w:t>
            </w:r>
            <w:proofErr w:type="spellEnd"/>
            <w:r w:rsidRPr="00902FDB">
              <w:rPr>
                <w:rFonts w:eastAsia="Times New Roman"/>
                <w:b/>
              </w:rPr>
              <w:softHyphen/>
            </w:r>
            <w:r w:rsidRPr="00902FDB">
              <w:rPr>
                <w:rFonts w:eastAsia="Times New Roman"/>
                <w:b/>
              </w:rPr>
              <w:br/>
            </w:r>
            <w:proofErr w:type="spellStart"/>
            <w:r w:rsidRPr="00902FDB">
              <w:rPr>
                <w:rFonts w:eastAsia="Times New Roman"/>
                <w:b/>
              </w:rPr>
              <w:t>зать</w:t>
            </w:r>
            <w:proofErr w:type="spellEnd"/>
            <w:proofErr w:type="gramEnd"/>
            <w:r w:rsidRPr="00902FDB">
              <w:rPr>
                <w:rFonts w:eastAsia="Times New Roman"/>
                <w:b/>
              </w:rPr>
              <w:t xml:space="preserve"> игрушки.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902FDB" w:rsidRDefault="00C86DC8" w:rsidP="001064CD">
            <w:pPr>
              <w:shd w:val="clear" w:color="auto" w:fill="FFFFFF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902FDB" w:rsidRPr="00902FDB">
              <w:rPr>
                <w:b/>
              </w:rPr>
              <w:t>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1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251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EAE" w:rsidRPr="00F40E86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F40E86" w:rsidRDefault="00A65EAE" w:rsidP="001064CD">
            <w:pPr>
              <w:shd w:val="clear" w:color="auto" w:fill="FFFFFF"/>
              <w:adjustRightInd w:val="0"/>
              <w:jc w:val="center"/>
            </w:pPr>
          </w:p>
        </w:tc>
      </w:tr>
      <w:tr w:rsidR="00A65EAE" w:rsidRPr="00424486" w:rsidTr="00AC0024">
        <w:trPr>
          <w:trHeight w:val="70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902FDB" w:rsidP="001064CD">
            <w:pPr>
              <w:shd w:val="clear" w:color="auto" w:fill="FFFFFF"/>
              <w:adjustRightInd w:val="0"/>
              <w:spacing w:line="221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8.1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0F1CFB" w:rsidRDefault="00D5163A" w:rsidP="001064CD">
            <w:pPr>
              <w:jc w:val="both"/>
            </w:pPr>
            <w:r w:rsidRPr="000F1CFB">
              <w:rPr>
                <w:rFonts w:eastAsia="Times New Roman"/>
              </w:rPr>
              <w:t>Делаем</w:t>
            </w:r>
            <w:r w:rsidRPr="000F1CFB">
              <w:rPr>
                <w:rFonts w:eastAsia="Times New Roman"/>
              </w:rPr>
              <w:br/>
              <w:t>игрушки. Кошелёк «Собачка» (проектирова</w:t>
            </w:r>
            <w:r w:rsidRPr="000F1CFB">
              <w:rPr>
                <w:rFonts w:eastAsia="Times New Roman"/>
              </w:rPr>
              <w:softHyphen/>
              <w:t>ние)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1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251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EAE" w:rsidRPr="00F40E86" w:rsidRDefault="00B01801" w:rsidP="00C86DC8">
            <w:pPr>
              <w:shd w:val="clear" w:color="auto" w:fill="FFFFFF"/>
              <w:adjustRightInd w:val="0"/>
            </w:pPr>
            <w:r>
              <w:t>16</w:t>
            </w:r>
            <w:r w:rsidR="00C86DC8">
              <w:t>.01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F40E86" w:rsidRDefault="00A65EAE" w:rsidP="001064CD">
            <w:pPr>
              <w:shd w:val="clear" w:color="auto" w:fill="FFFFFF"/>
              <w:adjustRightInd w:val="0"/>
              <w:jc w:val="center"/>
            </w:pPr>
          </w:p>
        </w:tc>
      </w:tr>
      <w:tr w:rsidR="00923C83" w:rsidRPr="00424486" w:rsidTr="00AC0024">
        <w:trPr>
          <w:trHeight w:val="70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C83" w:rsidRDefault="00923C83" w:rsidP="001064CD">
            <w:pPr>
              <w:shd w:val="clear" w:color="auto" w:fill="FFFFFF"/>
              <w:adjustRightInd w:val="0"/>
              <w:spacing w:line="221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8.2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C83" w:rsidRPr="000F1CFB" w:rsidRDefault="00B01801" w:rsidP="001064CD">
            <w:pPr>
              <w:jc w:val="both"/>
            </w:pPr>
            <w:r w:rsidRPr="000F1CFB">
              <w:rPr>
                <w:rFonts w:eastAsia="Times New Roman"/>
              </w:rPr>
              <w:t>Делаем</w:t>
            </w:r>
            <w:r w:rsidRPr="000F1CFB">
              <w:rPr>
                <w:rFonts w:eastAsia="Times New Roman"/>
              </w:rPr>
              <w:br/>
              <w:t>игрушки. Кошелёк «Собачка» (проектирова</w:t>
            </w:r>
            <w:r w:rsidRPr="000F1CFB">
              <w:rPr>
                <w:rFonts w:eastAsia="Times New Roman"/>
              </w:rPr>
              <w:softHyphen/>
              <w:t>ние)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C83" w:rsidRPr="00CC7F10" w:rsidRDefault="00923C83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C83" w:rsidRPr="00CC7F10" w:rsidRDefault="00923C83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C83" w:rsidRPr="00CC7F10" w:rsidRDefault="00923C83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1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C83" w:rsidRPr="00CC7F10" w:rsidRDefault="00923C83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251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923C83" w:rsidRPr="00CC7F10" w:rsidRDefault="00923C83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C83" w:rsidRPr="00F40E86" w:rsidRDefault="00B01801" w:rsidP="001064CD">
            <w:pPr>
              <w:shd w:val="clear" w:color="auto" w:fill="FFFFFF"/>
              <w:adjustRightInd w:val="0"/>
              <w:jc w:val="center"/>
            </w:pPr>
            <w:r>
              <w:t>23</w:t>
            </w:r>
            <w:r w:rsidR="00C86DC8">
              <w:t>.01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C83" w:rsidRPr="00F40E86" w:rsidRDefault="00923C83" w:rsidP="001064CD">
            <w:pPr>
              <w:shd w:val="clear" w:color="auto" w:fill="FFFFFF"/>
              <w:adjustRightInd w:val="0"/>
              <w:jc w:val="center"/>
            </w:pPr>
          </w:p>
        </w:tc>
      </w:tr>
      <w:tr w:rsidR="00A65EAE" w:rsidRPr="00424486" w:rsidTr="00AC0024">
        <w:trPr>
          <w:trHeight w:val="70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A65EAE">
            <w:pPr>
              <w:shd w:val="clear" w:color="auto" w:fill="FFFFFF"/>
              <w:adjustRightInd w:val="0"/>
              <w:spacing w:line="221" w:lineRule="atLeast"/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  <w:r w:rsidR="00902FDB">
              <w:rPr>
                <w:color w:val="000000"/>
              </w:rPr>
              <w:t>8.</w:t>
            </w:r>
            <w:r w:rsidR="00923C83">
              <w:rPr>
                <w:color w:val="000000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01801" w:rsidRPr="000F1CFB" w:rsidRDefault="00B01801" w:rsidP="00B01801">
            <w:pPr>
              <w:jc w:val="both"/>
            </w:pPr>
            <w:r w:rsidRPr="000F1CFB">
              <w:t>Выполняем панно</w:t>
            </w:r>
          </w:p>
          <w:p w:rsidR="00B01801" w:rsidRPr="000F1CFB" w:rsidRDefault="00B01801" w:rsidP="00B01801">
            <w:pPr>
              <w:jc w:val="both"/>
            </w:pPr>
            <w:r w:rsidRPr="000F1CFB">
              <w:t>(проектирование)</w:t>
            </w:r>
          </w:p>
          <w:p w:rsidR="00A65EAE" w:rsidRPr="000F1CFB" w:rsidRDefault="00A65EAE" w:rsidP="001064CD">
            <w:pPr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1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2513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EAE" w:rsidRPr="00F40E86" w:rsidRDefault="00B01801" w:rsidP="00C86DC8">
            <w:pPr>
              <w:shd w:val="clear" w:color="auto" w:fill="FFFFFF"/>
              <w:adjustRightInd w:val="0"/>
            </w:pPr>
            <w:r>
              <w:t>30.01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F40E86" w:rsidRDefault="00A65EAE" w:rsidP="001064CD">
            <w:pPr>
              <w:shd w:val="clear" w:color="auto" w:fill="FFFFFF"/>
              <w:adjustRightInd w:val="0"/>
              <w:jc w:val="center"/>
            </w:pPr>
          </w:p>
        </w:tc>
      </w:tr>
      <w:tr w:rsidR="00923C83" w:rsidRPr="00424486" w:rsidTr="00AC0024">
        <w:trPr>
          <w:trHeight w:val="70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C83" w:rsidRDefault="00923C83" w:rsidP="00A65EAE">
            <w:pPr>
              <w:shd w:val="clear" w:color="auto" w:fill="FFFFFF"/>
              <w:adjustRightInd w:val="0"/>
              <w:spacing w:line="221" w:lineRule="atLeast"/>
              <w:rPr>
                <w:color w:val="000000"/>
              </w:rPr>
            </w:pPr>
            <w:r>
              <w:rPr>
                <w:color w:val="000000"/>
              </w:rPr>
              <w:t>8.4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C83" w:rsidRPr="000F1CFB" w:rsidRDefault="00B01801" w:rsidP="001064CD">
            <w:pPr>
              <w:jc w:val="both"/>
            </w:pPr>
            <w:r w:rsidRPr="000F1CFB">
              <w:t>Готовим подарки. Открытки к 23 февраля (проектирование, конструирование)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C83" w:rsidRPr="00CC7F10" w:rsidRDefault="00923C83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C83" w:rsidRPr="00CC7F10" w:rsidRDefault="00923C83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C83" w:rsidRPr="00CC7F10" w:rsidRDefault="00923C83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1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C83" w:rsidRPr="00CC7F10" w:rsidRDefault="00923C83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2513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C83" w:rsidRPr="00CC7F10" w:rsidRDefault="00923C83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C83" w:rsidRPr="00F40E86" w:rsidRDefault="00B01801" w:rsidP="001064CD">
            <w:pPr>
              <w:shd w:val="clear" w:color="auto" w:fill="FFFFFF"/>
              <w:adjustRightInd w:val="0"/>
              <w:jc w:val="center"/>
            </w:pPr>
            <w:r>
              <w:t>6.02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C83" w:rsidRPr="00F40E86" w:rsidRDefault="00923C83" w:rsidP="001064CD">
            <w:pPr>
              <w:shd w:val="clear" w:color="auto" w:fill="FFFFFF"/>
              <w:adjustRightInd w:val="0"/>
              <w:jc w:val="center"/>
            </w:pPr>
          </w:p>
        </w:tc>
      </w:tr>
      <w:tr w:rsidR="00A65EAE" w:rsidRPr="00424486" w:rsidTr="00AC0024">
        <w:trPr>
          <w:trHeight w:val="70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902FDB" w:rsidRDefault="00902FDB" w:rsidP="001064CD">
            <w:pPr>
              <w:shd w:val="clear" w:color="auto" w:fill="FFFFFF"/>
              <w:adjustRightInd w:val="0"/>
              <w:spacing w:line="221" w:lineRule="atLeast"/>
              <w:jc w:val="center"/>
              <w:rPr>
                <w:b/>
                <w:color w:val="000000"/>
              </w:rPr>
            </w:pPr>
            <w:r w:rsidRPr="00902FDB">
              <w:rPr>
                <w:b/>
                <w:color w:val="000000"/>
              </w:rPr>
              <w:t>9.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902FDB" w:rsidRDefault="00A65EAE" w:rsidP="001064CD">
            <w:pPr>
              <w:jc w:val="both"/>
              <w:rPr>
                <w:b/>
              </w:rPr>
            </w:pPr>
            <w:r w:rsidRPr="00902FDB">
              <w:rPr>
                <w:rFonts w:eastAsia="Times New Roman"/>
                <w:b/>
              </w:rPr>
              <w:t xml:space="preserve"> </w:t>
            </w:r>
            <w:r w:rsidR="00D5163A" w:rsidRPr="00902FDB">
              <w:rPr>
                <w:b/>
                <w:iCs/>
              </w:rPr>
              <w:t>Готовим  праздники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902FDB" w:rsidRDefault="0012207F" w:rsidP="001064CD">
            <w:pPr>
              <w:shd w:val="clear" w:color="auto" w:fill="FFFFFF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902FDB" w:rsidRPr="00902FDB">
              <w:rPr>
                <w:b/>
              </w:rPr>
              <w:t>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1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251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A65EAE" w:rsidRPr="00CC7F10" w:rsidRDefault="00A65EAE" w:rsidP="004E0732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EAE" w:rsidRPr="00F40E86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F40E86" w:rsidRDefault="00A65EAE" w:rsidP="001064CD">
            <w:pPr>
              <w:shd w:val="clear" w:color="auto" w:fill="FFFFFF"/>
              <w:adjustRightInd w:val="0"/>
              <w:jc w:val="center"/>
            </w:pPr>
          </w:p>
        </w:tc>
      </w:tr>
      <w:tr w:rsidR="00A65EAE" w:rsidRPr="00424486" w:rsidTr="00AC0024">
        <w:trPr>
          <w:trHeight w:val="70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A65EAE">
            <w:pPr>
              <w:shd w:val="clear" w:color="auto" w:fill="FFFFFF"/>
              <w:adjustRightInd w:val="0"/>
              <w:spacing w:line="221" w:lineRule="atLeast"/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  <w:r w:rsidR="00902FDB">
              <w:rPr>
                <w:color w:val="000000"/>
              </w:rPr>
              <w:t>9.1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0F1CFB" w:rsidRDefault="00B01801" w:rsidP="001064CD">
            <w:pPr>
              <w:jc w:val="both"/>
            </w:pPr>
            <w:r w:rsidRPr="000F1CFB">
              <w:t>Готовим подарки. Открытки к 23 февраля (проектирование, конструирование)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1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251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A65EAE" w:rsidRPr="00CC7F10" w:rsidRDefault="00A65EAE" w:rsidP="004E0732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EAE" w:rsidRPr="00F40E86" w:rsidRDefault="00B01801" w:rsidP="001064CD">
            <w:pPr>
              <w:shd w:val="clear" w:color="auto" w:fill="FFFFFF"/>
              <w:adjustRightInd w:val="0"/>
              <w:jc w:val="center"/>
            </w:pPr>
            <w:r>
              <w:t>13.02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F40E86" w:rsidRDefault="00A65EAE" w:rsidP="001064CD">
            <w:pPr>
              <w:shd w:val="clear" w:color="auto" w:fill="FFFFFF"/>
              <w:adjustRightInd w:val="0"/>
              <w:jc w:val="center"/>
            </w:pPr>
          </w:p>
        </w:tc>
      </w:tr>
      <w:tr w:rsidR="0012207F" w:rsidRPr="00424486" w:rsidTr="00AC0024">
        <w:trPr>
          <w:trHeight w:val="70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2207F" w:rsidRDefault="0012207F" w:rsidP="00A65EAE">
            <w:pPr>
              <w:shd w:val="clear" w:color="auto" w:fill="FFFFFF"/>
              <w:adjustRightInd w:val="0"/>
              <w:spacing w:line="221" w:lineRule="atLeast"/>
              <w:rPr>
                <w:color w:val="000000"/>
              </w:rPr>
            </w:pPr>
            <w:r>
              <w:rPr>
                <w:color w:val="000000"/>
              </w:rPr>
              <w:t>9.2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2207F" w:rsidRPr="000F1CFB" w:rsidRDefault="00B01801" w:rsidP="001064CD">
            <w:pPr>
              <w:jc w:val="both"/>
              <w:rPr>
                <w:rFonts w:eastAsia="Times New Roman"/>
              </w:rPr>
            </w:pPr>
            <w:r w:rsidRPr="000F1CFB">
              <w:t>Букет к 8 Марта (проектирование, конструирование)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2207F" w:rsidRPr="00CC7F10" w:rsidRDefault="0012207F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2207F" w:rsidRPr="00CC7F10" w:rsidRDefault="0012207F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2207F" w:rsidRPr="00CC7F10" w:rsidRDefault="0012207F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1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2207F" w:rsidRPr="00CC7F10" w:rsidRDefault="0012207F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2513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12207F" w:rsidRPr="00CC7F10" w:rsidRDefault="0012207F" w:rsidP="004E0732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207F" w:rsidRPr="00F40E86" w:rsidRDefault="00B01801" w:rsidP="001064CD">
            <w:pPr>
              <w:shd w:val="clear" w:color="auto" w:fill="FFFFFF"/>
              <w:adjustRightInd w:val="0"/>
              <w:jc w:val="center"/>
            </w:pPr>
            <w:r>
              <w:t>27.02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2207F" w:rsidRPr="00F40E86" w:rsidRDefault="0012207F" w:rsidP="001064CD">
            <w:pPr>
              <w:shd w:val="clear" w:color="auto" w:fill="FFFFFF"/>
              <w:adjustRightInd w:val="0"/>
              <w:jc w:val="center"/>
            </w:pPr>
          </w:p>
        </w:tc>
      </w:tr>
      <w:tr w:rsidR="00A65EAE" w:rsidRPr="00424486" w:rsidTr="00AC0024">
        <w:trPr>
          <w:trHeight w:val="70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902FDB" w:rsidP="001064CD">
            <w:pPr>
              <w:shd w:val="clear" w:color="auto" w:fill="FFFFFF"/>
              <w:adjustRightInd w:val="0"/>
              <w:spacing w:line="221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9.</w:t>
            </w:r>
            <w:r w:rsidR="0012207F">
              <w:rPr>
                <w:color w:val="000000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0F1CFB" w:rsidRDefault="00A65EAE" w:rsidP="001064CD">
            <w:pPr>
              <w:jc w:val="both"/>
            </w:pPr>
            <w:r w:rsidRPr="000F1CFB">
              <w:t>Выполняем панно</w:t>
            </w:r>
          </w:p>
          <w:p w:rsidR="00A65EAE" w:rsidRPr="000F1CFB" w:rsidRDefault="00A65EAE" w:rsidP="001064CD">
            <w:pPr>
              <w:jc w:val="both"/>
            </w:pPr>
            <w:r w:rsidRPr="000F1CFB">
              <w:t>(проектирование)</w:t>
            </w:r>
          </w:p>
          <w:p w:rsidR="00A65EAE" w:rsidRPr="000F1CFB" w:rsidRDefault="00B01801" w:rsidP="001064CD">
            <w:pPr>
              <w:jc w:val="both"/>
            </w:pPr>
            <w:r w:rsidRPr="000F1CFB">
              <w:t>Букет к 8 Марта (проектирование, конструирование)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  <w:rPr>
                <w:b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2513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E0732" w:rsidRPr="000F1CFB" w:rsidRDefault="004E0732" w:rsidP="004E0732">
            <w:pPr>
              <w:rPr>
                <w:rFonts w:eastAsia="Times New Roman"/>
                <w:u w:val="single"/>
                <w:lang w:bidi="en-US"/>
              </w:rPr>
            </w:pPr>
            <w:r w:rsidRPr="000F1CFB">
              <w:rPr>
                <w:rFonts w:eastAsia="Times New Roman"/>
                <w:u w:val="single"/>
                <w:lang w:bidi="en-US"/>
              </w:rPr>
              <w:t>Регулятивные УУД:</w:t>
            </w:r>
          </w:p>
          <w:p w:rsidR="004E0732" w:rsidRPr="000F1CFB" w:rsidRDefault="004E0732" w:rsidP="004E0732">
            <w:pPr>
              <w:rPr>
                <w:rFonts w:eastAsia="Times New Roman"/>
                <w:lang w:bidi="en-US"/>
              </w:rPr>
            </w:pPr>
            <w:r w:rsidRPr="000F1CFB">
              <w:rPr>
                <w:rFonts w:eastAsia="Times New Roman"/>
                <w:lang w:bidi="en-US"/>
              </w:rPr>
              <w:t>уметь совместно с учителем выявлять и формулировать учебную проблему</w:t>
            </w:r>
          </w:p>
          <w:p w:rsidR="004E0732" w:rsidRPr="000F1CFB" w:rsidRDefault="004E0732" w:rsidP="004E0732">
            <w:pPr>
              <w:rPr>
                <w:rFonts w:eastAsia="Times New Roman"/>
                <w:u w:val="single"/>
                <w:lang w:bidi="en-US"/>
              </w:rPr>
            </w:pPr>
            <w:r w:rsidRPr="000F1CFB">
              <w:rPr>
                <w:rFonts w:eastAsia="Times New Roman"/>
                <w:u w:val="single"/>
                <w:lang w:bidi="en-US"/>
              </w:rPr>
              <w:t>Познавательные УУД:</w:t>
            </w:r>
          </w:p>
          <w:p w:rsidR="004E0732" w:rsidRPr="000F1CFB" w:rsidRDefault="004E0732" w:rsidP="004E0732">
            <w:pPr>
              <w:rPr>
                <w:rFonts w:eastAsia="Times New Roman"/>
                <w:lang w:bidi="en-US"/>
              </w:rPr>
            </w:pPr>
            <w:r w:rsidRPr="000F1CFB">
              <w:rPr>
                <w:rFonts w:eastAsia="Times New Roman"/>
                <w:lang w:bidi="en-US"/>
              </w:rPr>
              <w:t xml:space="preserve">перерабатывать полученную информацию: сравнивать и классифицировать факты и явления; </w:t>
            </w:r>
          </w:p>
          <w:p w:rsidR="004E0732" w:rsidRPr="000F1CFB" w:rsidRDefault="004E0732" w:rsidP="004E0732">
            <w:pPr>
              <w:rPr>
                <w:lang w:bidi="en-US"/>
              </w:rPr>
            </w:pPr>
            <w:r w:rsidRPr="000F1CFB">
              <w:rPr>
                <w:lang w:bidi="en-US"/>
              </w:rPr>
              <w:t>Коммуникативные УУД:</w:t>
            </w:r>
          </w:p>
          <w:p w:rsidR="00A65EAE" w:rsidRPr="00CC7F10" w:rsidRDefault="004E0732" w:rsidP="004E0732">
            <w:r w:rsidRPr="000F1CFB">
              <w:rPr>
                <w:lang w:bidi="en-US"/>
              </w:rPr>
              <w:t xml:space="preserve">слушать других, </w:t>
            </w:r>
            <w:r w:rsidRPr="000F1CFB">
              <w:rPr>
                <w:lang w:bidi="en-US"/>
              </w:rPr>
              <w:lastRenderedPageBreak/>
              <w:t>пытаться принимать другую точку зрения, быть готовым изменить свою точку зрения.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EAE" w:rsidRPr="00F40E86" w:rsidRDefault="00B01801" w:rsidP="001064CD">
            <w:pPr>
              <w:shd w:val="clear" w:color="auto" w:fill="FFFFFF"/>
              <w:adjustRightInd w:val="0"/>
              <w:jc w:val="center"/>
            </w:pPr>
            <w:r>
              <w:lastRenderedPageBreak/>
              <w:t>6.03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F40E86" w:rsidRDefault="00A65EAE" w:rsidP="001064CD">
            <w:pPr>
              <w:shd w:val="clear" w:color="auto" w:fill="FFFFFF"/>
              <w:adjustRightInd w:val="0"/>
              <w:jc w:val="center"/>
            </w:pPr>
          </w:p>
        </w:tc>
      </w:tr>
      <w:tr w:rsidR="0012207F" w:rsidRPr="00424486" w:rsidTr="00AC0024">
        <w:trPr>
          <w:trHeight w:val="70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2207F" w:rsidRDefault="0012207F" w:rsidP="001064CD">
            <w:pPr>
              <w:shd w:val="clear" w:color="auto" w:fill="FFFFFF"/>
              <w:adjustRightInd w:val="0"/>
              <w:spacing w:line="221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9.4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2207F" w:rsidRPr="000F1CFB" w:rsidRDefault="0012207F" w:rsidP="0012207F">
            <w:pPr>
              <w:jc w:val="both"/>
            </w:pPr>
            <w:r w:rsidRPr="000F1CFB">
              <w:t>Выполняем панно</w:t>
            </w:r>
          </w:p>
          <w:p w:rsidR="0012207F" w:rsidRPr="000F1CFB" w:rsidRDefault="0012207F" w:rsidP="0012207F">
            <w:pPr>
              <w:jc w:val="both"/>
            </w:pPr>
            <w:r w:rsidRPr="000F1CFB">
              <w:t>(проектирование)</w:t>
            </w:r>
          </w:p>
          <w:p w:rsidR="0012207F" w:rsidRPr="000F1CFB" w:rsidRDefault="0012207F" w:rsidP="001064CD">
            <w:pPr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2207F" w:rsidRPr="00CC7F10" w:rsidRDefault="0012207F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2207F" w:rsidRPr="00CC7F10" w:rsidRDefault="0012207F" w:rsidP="001064CD">
            <w:pPr>
              <w:shd w:val="clear" w:color="auto" w:fill="FFFFFF"/>
              <w:adjustRightInd w:val="0"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2207F" w:rsidRPr="00CC7F10" w:rsidRDefault="0012207F" w:rsidP="001064CD">
            <w:pPr>
              <w:shd w:val="clear" w:color="auto" w:fill="FFFFFF"/>
              <w:adjustRightInd w:val="0"/>
              <w:jc w:val="center"/>
              <w:rPr>
                <w:b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2207F" w:rsidRPr="00CC7F10" w:rsidRDefault="0012207F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2513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12207F" w:rsidRPr="000F1CFB" w:rsidRDefault="0012207F" w:rsidP="004E0732">
            <w:pPr>
              <w:rPr>
                <w:rFonts w:eastAsia="Times New Roman"/>
                <w:u w:val="single"/>
                <w:lang w:bidi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207F" w:rsidRPr="00F40E86" w:rsidRDefault="00D5163A" w:rsidP="001064CD">
            <w:pPr>
              <w:shd w:val="clear" w:color="auto" w:fill="FFFFFF"/>
              <w:adjustRightInd w:val="0"/>
              <w:jc w:val="center"/>
            </w:pPr>
            <w:r>
              <w:t>13</w:t>
            </w:r>
            <w:r w:rsidR="00B01801">
              <w:t>.03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2207F" w:rsidRPr="00F40E86" w:rsidRDefault="0012207F" w:rsidP="001064CD">
            <w:pPr>
              <w:shd w:val="clear" w:color="auto" w:fill="FFFFFF"/>
              <w:adjustRightInd w:val="0"/>
              <w:jc w:val="center"/>
            </w:pPr>
          </w:p>
        </w:tc>
      </w:tr>
      <w:tr w:rsidR="00A65EAE" w:rsidRPr="00424486" w:rsidTr="00AC0024">
        <w:trPr>
          <w:trHeight w:val="70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902FDB" w:rsidP="001064CD">
            <w:pPr>
              <w:shd w:val="clear" w:color="auto" w:fill="FFFFFF"/>
              <w:adjustRightInd w:val="0"/>
              <w:spacing w:line="221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9.</w:t>
            </w:r>
            <w:r w:rsidR="0012207F">
              <w:rPr>
                <w:color w:val="000000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0F1CFB" w:rsidRDefault="00A65EAE" w:rsidP="001064CD">
            <w:pPr>
              <w:jc w:val="both"/>
            </w:pPr>
            <w:r w:rsidRPr="000F1CFB">
              <w:t>Изготавливаем</w:t>
            </w:r>
          </w:p>
          <w:p w:rsidR="00A65EAE" w:rsidRPr="000F1CFB" w:rsidRDefault="00A65EAE" w:rsidP="001064CD">
            <w:pPr>
              <w:jc w:val="both"/>
            </w:pPr>
            <w:r w:rsidRPr="000F1CFB">
              <w:t>кукольный театр. Голова Петрушки (</w:t>
            </w:r>
            <w:proofErr w:type="spellStart"/>
            <w:r w:rsidRPr="000F1CFB">
              <w:t>конструирование</w:t>
            </w:r>
            <w:proofErr w:type="gramStart"/>
            <w:r w:rsidRPr="000F1CFB">
              <w:t>,т</w:t>
            </w:r>
            <w:proofErr w:type="gramEnd"/>
            <w:r w:rsidRPr="000F1CFB">
              <w:t>ехнологии</w:t>
            </w:r>
            <w:proofErr w:type="spellEnd"/>
            <w:r w:rsidRPr="000F1CFB">
              <w:t xml:space="preserve"> обработки)</w:t>
            </w:r>
          </w:p>
          <w:p w:rsidR="00A65EAE" w:rsidRPr="000F1CFB" w:rsidRDefault="00A65EAE" w:rsidP="001064CD">
            <w:pPr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1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25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32" w:rsidRPr="004E0732" w:rsidRDefault="004E0732" w:rsidP="004E0732">
            <w:pPr>
              <w:rPr>
                <w:b/>
                <w:lang w:bidi="en-US"/>
              </w:rPr>
            </w:pPr>
            <w:r w:rsidRPr="004E0732">
              <w:rPr>
                <w:b/>
                <w:lang w:bidi="en-US"/>
              </w:rPr>
              <w:t>Регулятивные УУД:</w:t>
            </w:r>
          </w:p>
          <w:p w:rsidR="004E0732" w:rsidRPr="000F1CFB" w:rsidRDefault="004E0732" w:rsidP="004E0732">
            <w:pPr>
              <w:rPr>
                <w:lang w:bidi="en-US"/>
              </w:rPr>
            </w:pPr>
            <w:r w:rsidRPr="000F1CFB">
              <w:rPr>
                <w:lang w:bidi="en-US"/>
              </w:rPr>
              <w:t>выполнять задание по составленному под контролем учителя плану, сверять свои действия с ним</w:t>
            </w:r>
          </w:p>
          <w:p w:rsidR="004E0732" w:rsidRPr="000F1CFB" w:rsidRDefault="004E0732" w:rsidP="004E0732">
            <w:pPr>
              <w:rPr>
                <w:lang w:bidi="en-US"/>
              </w:rPr>
            </w:pPr>
            <w:r w:rsidRPr="004E0732">
              <w:rPr>
                <w:b/>
                <w:lang w:bidi="en-US"/>
              </w:rPr>
              <w:t>Познавательные УУД</w:t>
            </w:r>
            <w:r w:rsidRPr="000F1CFB">
              <w:rPr>
                <w:lang w:bidi="en-US"/>
              </w:rPr>
              <w:t>:</w:t>
            </w:r>
          </w:p>
          <w:p w:rsidR="004E0732" w:rsidRPr="000F1CFB" w:rsidRDefault="004E0732" w:rsidP="004E0732">
            <w:pPr>
              <w:rPr>
                <w:lang w:bidi="en-US"/>
              </w:rPr>
            </w:pPr>
            <w:r w:rsidRPr="000F1CFB">
              <w:rPr>
                <w:lang w:bidi="en-US"/>
              </w:rPr>
              <w:t>преобразовывать информацию: представлять информацию в виде текста, таблицы, схемы (в информационных проектах).</w:t>
            </w:r>
          </w:p>
          <w:p w:rsidR="004E0732" w:rsidRPr="004E0732" w:rsidRDefault="004E0732" w:rsidP="004E0732">
            <w:pPr>
              <w:rPr>
                <w:b/>
                <w:lang w:bidi="en-US"/>
              </w:rPr>
            </w:pPr>
            <w:r w:rsidRPr="004E0732">
              <w:rPr>
                <w:b/>
                <w:lang w:bidi="en-US"/>
              </w:rPr>
              <w:t>Коммуникативные УУД:</w:t>
            </w:r>
          </w:p>
          <w:p w:rsidR="00A65EAE" w:rsidRPr="00CC7F10" w:rsidRDefault="004E0732" w:rsidP="004E0732">
            <w:r w:rsidRPr="000F1CFB">
              <w:rPr>
                <w:lang w:bidi="en-US"/>
              </w:rPr>
              <w:t xml:space="preserve">уважительно относиться к позиции </w:t>
            </w:r>
            <w:proofErr w:type="gramStart"/>
            <w:r w:rsidRPr="000F1CFB">
              <w:rPr>
                <w:lang w:bidi="en-US"/>
              </w:rPr>
              <w:t>другого</w:t>
            </w:r>
            <w:proofErr w:type="gramEnd"/>
            <w:r w:rsidRPr="000F1CFB">
              <w:rPr>
                <w:lang w:bidi="en-US"/>
              </w:rPr>
              <w:t>, пытаться договариваться.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EAE" w:rsidRPr="00B01801" w:rsidRDefault="00D5163A" w:rsidP="001064CD">
            <w:pPr>
              <w:shd w:val="clear" w:color="auto" w:fill="FFFFFF"/>
              <w:adjustRightInd w:val="0"/>
              <w:jc w:val="center"/>
            </w:pPr>
            <w:r>
              <w:t>20</w:t>
            </w:r>
            <w:r w:rsidR="00B01801" w:rsidRPr="00B01801">
              <w:t>.03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424486" w:rsidRDefault="00A65EAE" w:rsidP="001064CD">
            <w:pPr>
              <w:shd w:val="clear" w:color="auto" w:fill="FFFFFF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A65EAE" w:rsidRPr="00424486" w:rsidTr="00AC0024">
        <w:trPr>
          <w:trHeight w:val="70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902FDB" w:rsidP="001064CD">
            <w:pPr>
              <w:shd w:val="clear" w:color="auto" w:fill="FFFFFF"/>
              <w:adjustRightInd w:val="0"/>
              <w:spacing w:line="221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9.</w:t>
            </w:r>
            <w:r w:rsidR="0012207F">
              <w:rPr>
                <w:color w:val="000000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0F1CFB" w:rsidRDefault="00A65EAE" w:rsidP="001064CD">
            <w:pPr>
              <w:jc w:val="both"/>
            </w:pPr>
            <w:r w:rsidRPr="000F1CFB">
              <w:rPr>
                <w:rFonts w:eastAsia="Times New Roman"/>
              </w:rPr>
              <w:t>Учимся вышивать</w:t>
            </w:r>
            <w:r w:rsidRPr="000F1CFB">
              <w:rPr>
                <w:rFonts w:eastAsia="Times New Roman"/>
              </w:rPr>
              <w:br/>
              <w:t>крестом. Техника выполнения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1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2513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64CD" w:rsidRPr="001064CD" w:rsidRDefault="001064CD" w:rsidP="001064CD">
            <w:pPr>
              <w:rPr>
                <w:b/>
                <w:lang w:bidi="en-US"/>
              </w:rPr>
            </w:pPr>
            <w:r w:rsidRPr="001064CD">
              <w:rPr>
                <w:b/>
                <w:lang w:bidi="en-US"/>
              </w:rPr>
              <w:t>Регулятивные УУД:</w:t>
            </w:r>
          </w:p>
          <w:p w:rsidR="001064CD" w:rsidRPr="000F1CFB" w:rsidRDefault="001064CD" w:rsidP="001064CD">
            <w:pPr>
              <w:rPr>
                <w:lang w:bidi="en-US"/>
              </w:rPr>
            </w:pPr>
            <w:r w:rsidRPr="000F1CFB">
              <w:rPr>
                <w:lang w:bidi="en-US"/>
              </w:rPr>
              <w:t>уметь с помощью учителя анализировать предложенное задание, отделять известное и неизвестное</w:t>
            </w:r>
          </w:p>
          <w:p w:rsidR="001064CD" w:rsidRPr="001064CD" w:rsidRDefault="001064CD" w:rsidP="001064CD">
            <w:pPr>
              <w:rPr>
                <w:b/>
                <w:lang w:bidi="en-US"/>
              </w:rPr>
            </w:pPr>
            <w:r w:rsidRPr="001064CD">
              <w:rPr>
                <w:b/>
                <w:lang w:bidi="en-US"/>
              </w:rPr>
              <w:t>Познавательные УУД:</w:t>
            </w:r>
          </w:p>
          <w:p w:rsidR="001064CD" w:rsidRPr="000F1CFB" w:rsidRDefault="001064CD" w:rsidP="001064CD">
            <w:pPr>
              <w:rPr>
                <w:lang w:bidi="en-US"/>
              </w:rPr>
            </w:pPr>
            <w:r w:rsidRPr="000F1CFB">
              <w:rPr>
                <w:iCs/>
                <w:lang w:bidi="en-US"/>
              </w:rPr>
              <w:t>добывать</w:t>
            </w:r>
            <w:r w:rsidRPr="000F1CFB">
              <w:rPr>
                <w:lang w:bidi="en-US"/>
              </w:rPr>
              <w:t xml:space="preserve"> новые знания в процессе наблюдений, рассуждений и обсуждений материалов учебника</w:t>
            </w:r>
          </w:p>
          <w:p w:rsidR="001064CD" w:rsidRPr="000F1CFB" w:rsidRDefault="001064CD" w:rsidP="001064CD">
            <w:pPr>
              <w:rPr>
                <w:lang w:bidi="en-US"/>
              </w:rPr>
            </w:pPr>
            <w:r w:rsidRPr="001064CD">
              <w:rPr>
                <w:b/>
                <w:lang w:bidi="en-US"/>
              </w:rPr>
              <w:t>Коммуникативные УУД</w:t>
            </w:r>
            <w:r w:rsidRPr="000F1CFB">
              <w:rPr>
                <w:lang w:bidi="en-US"/>
              </w:rPr>
              <w:t>:</w:t>
            </w:r>
          </w:p>
          <w:p w:rsidR="00A65EAE" w:rsidRPr="00CC7F10" w:rsidRDefault="001064CD" w:rsidP="001064CD">
            <w:r w:rsidRPr="000F1CFB">
              <w:rPr>
                <w:lang w:bidi="en-US"/>
              </w:rPr>
              <w:t>донести свою позицию до других: высказывать свою точку зрения и пытаться её обосновать, приводя аргументы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EAE" w:rsidRPr="00B01801" w:rsidRDefault="00D5163A" w:rsidP="001064CD">
            <w:pPr>
              <w:shd w:val="clear" w:color="auto" w:fill="FFFFFF"/>
              <w:adjustRightInd w:val="0"/>
              <w:jc w:val="center"/>
            </w:pPr>
            <w:r>
              <w:t>27.03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424486" w:rsidRDefault="00A65EAE" w:rsidP="001064CD">
            <w:pPr>
              <w:shd w:val="clear" w:color="auto" w:fill="FFFFFF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5E7C95" w:rsidRPr="00424486" w:rsidTr="00AC0024">
        <w:trPr>
          <w:trHeight w:val="70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E7C95" w:rsidRDefault="005E7C95" w:rsidP="001064CD">
            <w:pPr>
              <w:shd w:val="clear" w:color="auto" w:fill="FFFFFF"/>
              <w:adjustRightInd w:val="0"/>
              <w:spacing w:line="221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9.</w:t>
            </w:r>
            <w:r w:rsidR="0012207F">
              <w:rPr>
                <w:color w:val="000000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E7C95" w:rsidRPr="000F1CFB" w:rsidRDefault="005E7C95" w:rsidP="001064CD">
            <w:pPr>
              <w:jc w:val="both"/>
              <w:rPr>
                <w:rFonts w:eastAsia="Times New Roman"/>
              </w:rPr>
            </w:pPr>
            <w:r w:rsidRPr="000F1CFB">
              <w:rPr>
                <w:rFonts w:eastAsia="Times New Roman"/>
              </w:rPr>
              <w:t>Учимся вышивать</w:t>
            </w:r>
            <w:r w:rsidRPr="000F1CFB">
              <w:rPr>
                <w:rFonts w:eastAsia="Times New Roman"/>
              </w:rPr>
              <w:br/>
              <w:t>крестом. Техника выполнения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E7C95" w:rsidRPr="00CC7F10" w:rsidRDefault="005E7C95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E7C95" w:rsidRPr="00CC7F10" w:rsidRDefault="005E7C95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E7C95" w:rsidRPr="00CC7F10" w:rsidRDefault="005E7C95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1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E7C95" w:rsidRPr="00CC7F10" w:rsidRDefault="005E7C95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2513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7C95" w:rsidRPr="001064CD" w:rsidRDefault="005E7C95" w:rsidP="001064CD">
            <w:pPr>
              <w:rPr>
                <w:b/>
                <w:lang w:bidi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7C95" w:rsidRPr="00B01801" w:rsidRDefault="00D5163A" w:rsidP="001064CD">
            <w:pPr>
              <w:shd w:val="clear" w:color="auto" w:fill="FFFFFF"/>
              <w:adjustRightInd w:val="0"/>
              <w:jc w:val="center"/>
            </w:pPr>
            <w:r>
              <w:t>3</w:t>
            </w:r>
            <w:r w:rsidR="00B01801" w:rsidRPr="00B01801">
              <w:t>.04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E7C95" w:rsidRPr="00424486" w:rsidRDefault="005E7C95" w:rsidP="001064CD">
            <w:pPr>
              <w:shd w:val="clear" w:color="auto" w:fill="FFFFFF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A65EAE" w:rsidRPr="00424486" w:rsidTr="00AC0024">
        <w:trPr>
          <w:trHeight w:val="70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923C83" w:rsidRDefault="00902FDB" w:rsidP="001064CD">
            <w:pPr>
              <w:shd w:val="clear" w:color="auto" w:fill="FFFFFF"/>
              <w:adjustRightInd w:val="0"/>
              <w:spacing w:line="221" w:lineRule="atLeast"/>
              <w:jc w:val="center"/>
              <w:rPr>
                <w:b/>
                <w:color w:val="000000"/>
              </w:rPr>
            </w:pPr>
            <w:r w:rsidRPr="00923C83">
              <w:rPr>
                <w:b/>
                <w:color w:val="000000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02FDB" w:rsidRPr="00923C83" w:rsidRDefault="00A65EAE" w:rsidP="00902FDB">
            <w:pPr>
              <w:jc w:val="both"/>
              <w:rPr>
                <w:b/>
                <w:iCs/>
              </w:rPr>
            </w:pPr>
            <w:r w:rsidRPr="00923C83">
              <w:rPr>
                <w:rFonts w:eastAsia="Times New Roman"/>
                <w:b/>
              </w:rPr>
              <w:t xml:space="preserve"> </w:t>
            </w:r>
          </w:p>
          <w:p w:rsidR="00A65EAE" w:rsidRPr="00923C83" w:rsidRDefault="00902FDB" w:rsidP="001064CD">
            <w:pPr>
              <w:jc w:val="both"/>
              <w:rPr>
                <w:rFonts w:eastAsia="Times New Roman"/>
                <w:b/>
              </w:rPr>
            </w:pPr>
            <w:r w:rsidRPr="00923C83">
              <w:rPr>
                <w:b/>
                <w:iCs/>
              </w:rPr>
              <w:t>Средние века</w:t>
            </w:r>
          </w:p>
          <w:p w:rsidR="00A65EAE" w:rsidRPr="00923C83" w:rsidRDefault="00A65EAE" w:rsidP="001064CD">
            <w:pPr>
              <w:jc w:val="both"/>
              <w:rPr>
                <w:rFonts w:eastAsia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923C83" w:rsidRDefault="00C86DC8" w:rsidP="001064CD">
            <w:pPr>
              <w:shd w:val="clear" w:color="auto" w:fill="FFFFFF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923C83" w:rsidRPr="00923C83">
              <w:rPr>
                <w:b/>
              </w:rPr>
              <w:t>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1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25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67D" w:rsidRPr="00C3567D" w:rsidRDefault="00C3567D" w:rsidP="00C3567D">
            <w:pPr>
              <w:rPr>
                <w:b/>
                <w:lang w:bidi="en-US"/>
              </w:rPr>
            </w:pPr>
            <w:r w:rsidRPr="00C3567D">
              <w:rPr>
                <w:b/>
                <w:lang w:bidi="en-US"/>
              </w:rPr>
              <w:t>Регулятивные УУД:</w:t>
            </w:r>
          </w:p>
          <w:p w:rsidR="00C3567D" w:rsidRPr="000F1CFB" w:rsidRDefault="00C3567D" w:rsidP="00C3567D">
            <w:pPr>
              <w:rPr>
                <w:lang w:bidi="en-US"/>
              </w:rPr>
            </w:pPr>
            <w:r w:rsidRPr="000F1CFB">
              <w:rPr>
                <w:lang w:bidi="en-US"/>
              </w:rPr>
              <w:t>уметь с помощью учителя анализировать предложенное задание, отделять известное и неизвестное</w:t>
            </w:r>
          </w:p>
          <w:p w:rsidR="00C3567D" w:rsidRPr="00C3567D" w:rsidRDefault="00C3567D" w:rsidP="00C3567D">
            <w:pPr>
              <w:rPr>
                <w:b/>
                <w:lang w:bidi="en-US"/>
              </w:rPr>
            </w:pPr>
            <w:r w:rsidRPr="00C3567D">
              <w:rPr>
                <w:b/>
                <w:lang w:bidi="en-US"/>
              </w:rPr>
              <w:t>Познавательные УУД:</w:t>
            </w:r>
          </w:p>
          <w:p w:rsidR="00C3567D" w:rsidRPr="000F1CFB" w:rsidRDefault="00C3567D" w:rsidP="00C3567D">
            <w:pPr>
              <w:rPr>
                <w:lang w:bidi="en-US"/>
              </w:rPr>
            </w:pPr>
            <w:r w:rsidRPr="000F1CFB">
              <w:rPr>
                <w:iCs/>
                <w:lang w:bidi="en-US"/>
              </w:rPr>
              <w:t>добывать</w:t>
            </w:r>
            <w:r w:rsidRPr="000F1CFB">
              <w:rPr>
                <w:lang w:bidi="en-US"/>
              </w:rPr>
              <w:t xml:space="preserve"> новые знания в процессе наблюдений, рассуждений и обсуждений материалов учебника</w:t>
            </w:r>
          </w:p>
          <w:p w:rsidR="00C3567D" w:rsidRPr="00C3567D" w:rsidRDefault="00C3567D" w:rsidP="00C3567D">
            <w:pPr>
              <w:rPr>
                <w:b/>
                <w:lang w:bidi="en-US"/>
              </w:rPr>
            </w:pPr>
            <w:r w:rsidRPr="00C3567D">
              <w:rPr>
                <w:b/>
                <w:lang w:bidi="en-US"/>
              </w:rPr>
              <w:t>Коммуникативные УУД:</w:t>
            </w:r>
          </w:p>
          <w:p w:rsidR="00A65EAE" w:rsidRPr="00CC7F10" w:rsidRDefault="00C3567D" w:rsidP="00C3567D">
            <w:r w:rsidRPr="000F1CFB">
              <w:rPr>
                <w:lang w:bidi="en-US"/>
              </w:rPr>
              <w:t>донести свою позицию до других: высказывать свою точку зрения и пытаться её обосновать, приводя аргументы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EAE" w:rsidRPr="00B01801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424486" w:rsidRDefault="00A65EAE" w:rsidP="001064CD">
            <w:pPr>
              <w:shd w:val="clear" w:color="auto" w:fill="FFFFFF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A65EAE" w:rsidRPr="00424486" w:rsidTr="00AC0024">
        <w:trPr>
          <w:trHeight w:val="70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902FDB" w:rsidP="001064CD">
            <w:pPr>
              <w:shd w:val="clear" w:color="auto" w:fill="FFFFFF"/>
              <w:adjustRightInd w:val="0"/>
              <w:spacing w:line="221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10.1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0F1CFB" w:rsidRDefault="00902FDB" w:rsidP="001064CD">
            <w:pPr>
              <w:jc w:val="both"/>
              <w:rPr>
                <w:rFonts w:eastAsia="Times New Roman"/>
              </w:rPr>
            </w:pPr>
            <w:r w:rsidRPr="00B56A55">
              <w:t>Тканые изделия (проектирование, конструирование, технология обработки)</w:t>
            </w:r>
          </w:p>
          <w:p w:rsidR="00A65EAE" w:rsidRPr="000F1CFB" w:rsidRDefault="00A65EAE" w:rsidP="001064CD">
            <w:pPr>
              <w:jc w:val="both"/>
              <w:rPr>
                <w:rFonts w:eastAsia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1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2513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EAE" w:rsidRPr="00B01801" w:rsidRDefault="00D5163A" w:rsidP="00D5163A">
            <w:pPr>
              <w:shd w:val="clear" w:color="auto" w:fill="FFFFFF"/>
              <w:adjustRightInd w:val="0"/>
            </w:pPr>
            <w:r>
              <w:t>17</w:t>
            </w:r>
            <w:r w:rsidR="00B01801" w:rsidRPr="00B01801">
              <w:t>.04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424486" w:rsidRDefault="00A65EAE" w:rsidP="001064CD">
            <w:pPr>
              <w:shd w:val="clear" w:color="auto" w:fill="FFFFFF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A65EAE" w:rsidRPr="00424486" w:rsidTr="00AC0024">
        <w:trPr>
          <w:trHeight w:val="70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902FDB" w:rsidP="001064CD">
            <w:pPr>
              <w:shd w:val="clear" w:color="auto" w:fill="FFFFFF"/>
              <w:adjustRightInd w:val="0"/>
              <w:spacing w:line="221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10.2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0F1CFB" w:rsidRDefault="00902FDB" w:rsidP="00902FDB">
            <w:pPr>
              <w:jc w:val="both"/>
              <w:rPr>
                <w:rFonts w:eastAsia="Times New Roman"/>
              </w:rPr>
            </w:pPr>
            <w:r w:rsidRPr="00B56A55">
              <w:rPr>
                <w:color w:val="313131"/>
                <w:spacing w:val="6"/>
              </w:rPr>
              <w:t xml:space="preserve">Средневековые технологии </w:t>
            </w:r>
            <w:r w:rsidRPr="00B56A55">
              <w:t>(проектирование, конструирование, технология обработки)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1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2513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EAE" w:rsidRPr="00B01801" w:rsidRDefault="00D5163A" w:rsidP="001064CD">
            <w:pPr>
              <w:shd w:val="clear" w:color="auto" w:fill="FFFFFF"/>
              <w:adjustRightInd w:val="0"/>
              <w:jc w:val="center"/>
            </w:pPr>
            <w:r>
              <w:t>24.04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424486" w:rsidRDefault="00A65EAE" w:rsidP="001064CD">
            <w:pPr>
              <w:shd w:val="clear" w:color="auto" w:fill="FFFFFF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923C83" w:rsidRPr="00424486" w:rsidTr="00AC0024">
        <w:trPr>
          <w:trHeight w:val="70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C83" w:rsidRDefault="00923C83" w:rsidP="001064CD">
            <w:pPr>
              <w:shd w:val="clear" w:color="auto" w:fill="FFFFFF"/>
              <w:adjustRightInd w:val="0"/>
              <w:spacing w:line="221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10.3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C83" w:rsidRPr="00B56A55" w:rsidRDefault="00923C83" w:rsidP="00902FDB">
            <w:pPr>
              <w:jc w:val="both"/>
              <w:rPr>
                <w:color w:val="313131"/>
                <w:spacing w:val="6"/>
              </w:rPr>
            </w:pPr>
            <w:r w:rsidRPr="00B56A55">
              <w:t>Моделируем из бумаги замок  (проектирование, конструирование)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C83" w:rsidRPr="00CC7F10" w:rsidRDefault="00923C83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C83" w:rsidRPr="00CC7F10" w:rsidRDefault="00923C83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C83" w:rsidRPr="00CC7F10" w:rsidRDefault="00923C83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1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C83" w:rsidRPr="00CC7F10" w:rsidRDefault="00923C83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2513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923C83" w:rsidRPr="00CC7F10" w:rsidRDefault="00923C83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C83" w:rsidRPr="00B01801" w:rsidRDefault="00D5163A" w:rsidP="00D5163A">
            <w:pPr>
              <w:shd w:val="clear" w:color="auto" w:fill="FFFFFF"/>
              <w:adjustRightInd w:val="0"/>
            </w:pPr>
            <w:r>
              <w:t>8</w:t>
            </w:r>
            <w:r w:rsidR="00B01801" w:rsidRPr="00B01801">
              <w:t>.05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C83" w:rsidRPr="00424486" w:rsidRDefault="00923C83" w:rsidP="001064CD">
            <w:pPr>
              <w:shd w:val="clear" w:color="auto" w:fill="FFFFFF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923C83" w:rsidRPr="00424486" w:rsidTr="00AC0024">
        <w:trPr>
          <w:trHeight w:val="70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C83" w:rsidRDefault="00923C83" w:rsidP="001064CD">
            <w:pPr>
              <w:shd w:val="clear" w:color="auto" w:fill="FFFFFF"/>
              <w:adjustRightInd w:val="0"/>
              <w:spacing w:line="221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10.4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C83" w:rsidRPr="00B56A55" w:rsidRDefault="00923C83" w:rsidP="00902FDB">
            <w:pPr>
              <w:jc w:val="both"/>
            </w:pPr>
            <w:r w:rsidRPr="00B56A55">
              <w:t>Создаем витраж (проектирование, конструирование, технология обработки)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C83" w:rsidRPr="00CC7F10" w:rsidRDefault="00923C83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C83" w:rsidRPr="00CC7F10" w:rsidRDefault="00923C83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C83" w:rsidRPr="00CC7F10" w:rsidRDefault="00923C83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1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C83" w:rsidRPr="00CC7F10" w:rsidRDefault="00923C83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2513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923C83" w:rsidRPr="00CC7F10" w:rsidRDefault="00923C83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C83" w:rsidRPr="00B01801" w:rsidRDefault="00D5163A" w:rsidP="001064CD">
            <w:pPr>
              <w:shd w:val="clear" w:color="auto" w:fill="FFFFFF"/>
              <w:adjustRightInd w:val="0"/>
              <w:jc w:val="center"/>
            </w:pPr>
            <w:r>
              <w:t>15</w:t>
            </w:r>
            <w:r w:rsidR="00B01801" w:rsidRPr="00B01801">
              <w:t>.05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C83" w:rsidRPr="00424486" w:rsidRDefault="00923C83" w:rsidP="001064CD">
            <w:pPr>
              <w:shd w:val="clear" w:color="auto" w:fill="FFFFFF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923C83" w:rsidRPr="00424486" w:rsidTr="00AC0024">
        <w:trPr>
          <w:trHeight w:val="70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C83" w:rsidRPr="00923C83" w:rsidRDefault="00923C83" w:rsidP="001064CD">
            <w:pPr>
              <w:shd w:val="clear" w:color="auto" w:fill="FFFFFF"/>
              <w:adjustRightInd w:val="0"/>
              <w:spacing w:line="221" w:lineRule="atLeast"/>
              <w:jc w:val="center"/>
              <w:rPr>
                <w:b/>
                <w:color w:val="000000"/>
              </w:rPr>
            </w:pPr>
            <w:r w:rsidRPr="00923C83">
              <w:rPr>
                <w:b/>
                <w:color w:val="000000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C83" w:rsidRPr="00923C83" w:rsidRDefault="00C86DC8" w:rsidP="00902FDB">
            <w:pPr>
              <w:jc w:val="both"/>
              <w:rPr>
                <w:b/>
              </w:rPr>
            </w:pPr>
            <w:r>
              <w:rPr>
                <w:b/>
              </w:rPr>
              <w:t>Делаем книгу на компьютере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C83" w:rsidRPr="00923C83" w:rsidRDefault="00C86DC8" w:rsidP="001064CD">
            <w:pPr>
              <w:shd w:val="clear" w:color="auto" w:fill="FFFFFF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C83" w:rsidRPr="00CC7F10" w:rsidRDefault="00923C83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C83" w:rsidRPr="00CC7F10" w:rsidRDefault="00923C83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1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C83" w:rsidRPr="00CC7F10" w:rsidRDefault="00923C83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2513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923C83" w:rsidRPr="00CC7F10" w:rsidRDefault="00923C83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C83" w:rsidRPr="00B01801" w:rsidRDefault="00923C83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C83" w:rsidRPr="00424486" w:rsidRDefault="00923C83" w:rsidP="001064CD">
            <w:pPr>
              <w:shd w:val="clear" w:color="auto" w:fill="FFFFFF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923C83" w:rsidRPr="00424486" w:rsidTr="00AC0024">
        <w:trPr>
          <w:trHeight w:val="70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C83" w:rsidRDefault="00923C83" w:rsidP="001064CD">
            <w:pPr>
              <w:shd w:val="clear" w:color="auto" w:fill="FFFFFF"/>
              <w:adjustRightInd w:val="0"/>
              <w:spacing w:line="221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11.1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C83" w:rsidRPr="00B56A55" w:rsidRDefault="00C86DC8" w:rsidP="00902FDB">
            <w:pPr>
              <w:jc w:val="both"/>
            </w:pPr>
            <w:r>
              <w:t>Текстовые редакторы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C83" w:rsidRPr="00CC7F10" w:rsidRDefault="00923C83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C83" w:rsidRPr="00CC7F10" w:rsidRDefault="00923C83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C83" w:rsidRPr="00CC7F10" w:rsidRDefault="00923C83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1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C83" w:rsidRPr="00CC7F10" w:rsidRDefault="00923C83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2513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923C83" w:rsidRPr="00CC7F10" w:rsidRDefault="00923C83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C83" w:rsidRPr="00B01801" w:rsidRDefault="00D5163A" w:rsidP="001064CD">
            <w:pPr>
              <w:shd w:val="clear" w:color="auto" w:fill="FFFFFF"/>
              <w:adjustRightInd w:val="0"/>
              <w:jc w:val="center"/>
            </w:pPr>
            <w:r>
              <w:t>22</w:t>
            </w:r>
            <w:r w:rsidR="00B01801" w:rsidRPr="00B01801">
              <w:t>.05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C83" w:rsidRPr="00424486" w:rsidRDefault="00923C83" w:rsidP="001064CD">
            <w:pPr>
              <w:shd w:val="clear" w:color="auto" w:fill="FFFFFF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923C83" w:rsidRPr="00424486" w:rsidTr="00AC0024">
        <w:trPr>
          <w:trHeight w:val="70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C83" w:rsidRDefault="00923C83" w:rsidP="001064CD">
            <w:pPr>
              <w:shd w:val="clear" w:color="auto" w:fill="FFFFFF"/>
              <w:adjustRightInd w:val="0"/>
              <w:spacing w:line="221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11.2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C83" w:rsidRPr="00B56A55" w:rsidRDefault="00C86DC8" w:rsidP="00902FDB">
            <w:pPr>
              <w:jc w:val="both"/>
            </w:pPr>
            <w:r>
              <w:t>Сохраняем текст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C83" w:rsidRPr="00CC7F10" w:rsidRDefault="00923C83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C83" w:rsidRPr="00CC7F10" w:rsidRDefault="00923C83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C83" w:rsidRPr="00CC7F10" w:rsidRDefault="00923C83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1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C83" w:rsidRPr="00CC7F10" w:rsidRDefault="00923C83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2513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923C83" w:rsidRPr="00CC7F10" w:rsidRDefault="00923C83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C83" w:rsidRPr="00D5163A" w:rsidRDefault="00D5163A" w:rsidP="001064CD">
            <w:pPr>
              <w:shd w:val="clear" w:color="auto" w:fill="FFFFFF"/>
              <w:adjustRightInd w:val="0"/>
              <w:jc w:val="center"/>
            </w:pPr>
            <w:r w:rsidRPr="00D5163A">
              <w:t>29.05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C83" w:rsidRPr="00424486" w:rsidRDefault="00923C83" w:rsidP="001064CD">
            <w:pPr>
              <w:shd w:val="clear" w:color="auto" w:fill="FFFFFF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A65EAE" w:rsidRPr="00424486" w:rsidTr="00AC0024">
        <w:trPr>
          <w:trHeight w:val="70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spacing w:line="221" w:lineRule="atLeast"/>
              <w:jc w:val="center"/>
              <w:rPr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65EAE" w:rsidRPr="00CC7F10" w:rsidRDefault="00A65EAE" w:rsidP="001064CD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1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4E0732" w:rsidRDefault="00AC0024" w:rsidP="001064CD">
            <w:pPr>
              <w:shd w:val="clear" w:color="auto" w:fill="FFFFFF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Итого:34</w:t>
            </w:r>
            <w:r w:rsidR="004E0732" w:rsidRPr="004E0732">
              <w:rPr>
                <w:b/>
              </w:rPr>
              <w:t>ч</w:t>
            </w:r>
          </w:p>
        </w:tc>
        <w:tc>
          <w:tcPr>
            <w:tcW w:w="2513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EAE" w:rsidRPr="00CC7F10" w:rsidRDefault="00A65EAE" w:rsidP="001064CD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EAE" w:rsidRPr="00424486" w:rsidRDefault="00A65EAE" w:rsidP="001064CD">
            <w:pPr>
              <w:shd w:val="clear" w:color="auto" w:fill="FFFFFF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5EAE" w:rsidRPr="00424486" w:rsidRDefault="00A65EAE" w:rsidP="001064CD">
            <w:pPr>
              <w:shd w:val="clear" w:color="auto" w:fill="FFFFFF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:rsidR="00EF5073" w:rsidRDefault="00EF5073" w:rsidP="00EF507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</w:t>
      </w:r>
    </w:p>
    <w:p w:rsidR="00EF5073" w:rsidRDefault="00EF5073" w:rsidP="00EF5073">
      <w:pPr>
        <w:rPr>
          <w:b/>
          <w:sz w:val="28"/>
          <w:szCs w:val="28"/>
        </w:rPr>
      </w:pPr>
    </w:p>
    <w:p w:rsidR="00EF5073" w:rsidRDefault="00EF5073" w:rsidP="00EF5073">
      <w:pPr>
        <w:rPr>
          <w:b/>
          <w:sz w:val="28"/>
          <w:szCs w:val="28"/>
        </w:rPr>
      </w:pPr>
    </w:p>
    <w:p w:rsidR="00EF5073" w:rsidRDefault="00EF5073" w:rsidP="00EF5073">
      <w:pPr>
        <w:rPr>
          <w:b/>
          <w:sz w:val="28"/>
          <w:szCs w:val="28"/>
        </w:rPr>
      </w:pPr>
    </w:p>
    <w:p w:rsidR="005006AF" w:rsidRDefault="005006AF" w:rsidP="00EF5073">
      <w:pPr>
        <w:rPr>
          <w:b/>
          <w:sz w:val="28"/>
          <w:szCs w:val="28"/>
        </w:rPr>
      </w:pPr>
    </w:p>
    <w:p w:rsidR="005006AF" w:rsidRDefault="005006AF" w:rsidP="00EF5073">
      <w:pPr>
        <w:rPr>
          <w:b/>
          <w:sz w:val="28"/>
          <w:szCs w:val="28"/>
        </w:rPr>
      </w:pPr>
    </w:p>
    <w:p w:rsidR="005006AF" w:rsidRDefault="005006AF" w:rsidP="00EF5073">
      <w:pPr>
        <w:rPr>
          <w:b/>
          <w:sz w:val="28"/>
          <w:szCs w:val="28"/>
        </w:rPr>
      </w:pPr>
    </w:p>
    <w:p w:rsidR="005006AF" w:rsidRDefault="005006AF" w:rsidP="00EF5073">
      <w:pPr>
        <w:rPr>
          <w:b/>
          <w:sz w:val="28"/>
          <w:szCs w:val="28"/>
        </w:rPr>
      </w:pPr>
    </w:p>
    <w:p w:rsidR="005006AF" w:rsidRDefault="005006AF" w:rsidP="00EF5073">
      <w:pPr>
        <w:rPr>
          <w:b/>
          <w:sz w:val="28"/>
          <w:szCs w:val="28"/>
        </w:rPr>
      </w:pPr>
    </w:p>
    <w:p w:rsidR="005006AF" w:rsidRDefault="005006AF" w:rsidP="00EF5073">
      <w:pPr>
        <w:rPr>
          <w:b/>
          <w:sz w:val="28"/>
          <w:szCs w:val="28"/>
        </w:rPr>
      </w:pPr>
    </w:p>
    <w:p w:rsidR="005006AF" w:rsidRDefault="005006AF" w:rsidP="00EF5073">
      <w:pPr>
        <w:rPr>
          <w:b/>
          <w:sz w:val="28"/>
          <w:szCs w:val="28"/>
        </w:rPr>
      </w:pPr>
    </w:p>
    <w:p w:rsidR="005006AF" w:rsidRDefault="005006AF" w:rsidP="00EF5073">
      <w:pPr>
        <w:rPr>
          <w:b/>
          <w:sz w:val="28"/>
          <w:szCs w:val="28"/>
        </w:rPr>
      </w:pPr>
    </w:p>
    <w:p w:rsidR="005006AF" w:rsidRDefault="005006AF" w:rsidP="00EF5073">
      <w:pPr>
        <w:rPr>
          <w:b/>
          <w:sz w:val="28"/>
          <w:szCs w:val="28"/>
        </w:rPr>
      </w:pPr>
    </w:p>
    <w:p w:rsidR="005006AF" w:rsidRDefault="005006AF" w:rsidP="00EF5073">
      <w:pPr>
        <w:rPr>
          <w:b/>
          <w:sz w:val="28"/>
          <w:szCs w:val="28"/>
        </w:rPr>
      </w:pPr>
    </w:p>
    <w:p w:rsidR="005006AF" w:rsidRDefault="005006AF" w:rsidP="00EF5073">
      <w:pPr>
        <w:rPr>
          <w:b/>
          <w:sz w:val="28"/>
          <w:szCs w:val="28"/>
        </w:rPr>
      </w:pPr>
    </w:p>
    <w:p w:rsidR="005006AF" w:rsidRDefault="005006AF" w:rsidP="00EF5073">
      <w:pPr>
        <w:rPr>
          <w:b/>
          <w:sz w:val="28"/>
          <w:szCs w:val="28"/>
        </w:rPr>
      </w:pPr>
    </w:p>
    <w:p w:rsidR="005006AF" w:rsidRDefault="005006AF" w:rsidP="00EF5073">
      <w:pPr>
        <w:rPr>
          <w:b/>
          <w:sz w:val="28"/>
          <w:szCs w:val="28"/>
        </w:rPr>
      </w:pPr>
    </w:p>
    <w:p w:rsidR="005006AF" w:rsidRDefault="005006AF" w:rsidP="00EF5073">
      <w:pPr>
        <w:rPr>
          <w:b/>
          <w:sz w:val="28"/>
          <w:szCs w:val="28"/>
        </w:rPr>
      </w:pPr>
    </w:p>
    <w:p w:rsidR="005006AF" w:rsidRDefault="005006AF" w:rsidP="00EF5073">
      <w:pPr>
        <w:rPr>
          <w:b/>
          <w:sz w:val="28"/>
          <w:szCs w:val="28"/>
        </w:rPr>
      </w:pPr>
    </w:p>
    <w:p w:rsidR="005006AF" w:rsidRDefault="005006AF" w:rsidP="00EF5073">
      <w:pPr>
        <w:rPr>
          <w:b/>
          <w:sz w:val="28"/>
          <w:szCs w:val="28"/>
        </w:rPr>
      </w:pPr>
    </w:p>
    <w:p w:rsidR="005006AF" w:rsidRDefault="005006AF" w:rsidP="00EF5073">
      <w:pPr>
        <w:rPr>
          <w:b/>
          <w:sz w:val="28"/>
          <w:szCs w:val="28"/>
        </w:rPr>
      </w:pPr>
    </w:p>
    <w:p w:rsidR="005006AF" w:rsidRDefault="005006AF" w:rsidP="00EF5073">
      <w:pPr>
        <w:rPr>
          <w:b/>
          <w:sz w:val="28"/>
          <w:szCs w:val="28"/>
        </w:rPr>
      </w:pPr>
    </w:p>
    <w:p w:rsidR="005006AF" w:rsidRDefault="005006AF" w:rsidP="00EF5073">
      <w:pPr>
        <w:rPr>
          <w:b/>
          <w:sz w:val="28"/>
          <w:szCs w:val="28"/>
        </w:rPr>
      </w:pPr>
    </w:p>
    <w:p w:rsidR="005006AF" w:rsidRDefault="005006AF" w:rsidP="00EF5073">
      <w:pPr>
        <w:rPr>
          <w:b/>
          <w:sz w:val="28"/>
          <w:szCs w:val="28"/>
        </w:rPr>
      </w:pPr>
    </w:p>
    <w:p w:rsidR="005006AF" w:rsidRDefault="005006AF" w:rsidP="00EF5073">
      <w:pPr>
        <w:rPr>
          <w:b/>
          <w:sz w:val="28"/>
          <w:szCs w:val="28"/>
        </w:rPr>
      </w:pPr>
    </w:p>
    <w:p w:rsidR="005006AF" w:rsidRDefault="005006AF" w:rsidP="00EF5073">
      <w:pPr>
        <w:rPr>
          <w:b/>
          <w:sz w:val="28"/>
          <w:szCs w:val="28"/>
        </w:rPr>
      </w:pPr>
    </w:p>
    <w:p w:rsidR="005006AF" w:rsidRDefault="005006AF" w:rsidP="00EF5073">
      <w:pPr>
        <w:rPr>
          <w:b/>
          <w:sz w:val="28"/>
          <w:szCs w:val="28"/>
        </w:rPr>
      </w:pPr>
    </w:p>
    <w:p w:rsidR="005006AF" w:rsidRDefault="005006AF" w:rsidP="00EF5073">
      <w:pPr>
        <w:rPr>
          <w:b/>
          <w:sz w:val="28"/>
          <w:szCs w:val="28"/>
        </w:rPr>
      </w:pPr>
    </w:p>
    <w:p w:rsidR="005006AF" w:rsidRDefault="005006AF" w:rsidP="00EF5073">
      <w:pPr>
        <w:rPr>
          <w:b/>
          <w:sz w:val="28"/>
          <w:szCs w:val="28"/>
        </w:rPr>
      </w:pPr>
    </w:p>
    <w:p w:rsidR="005006AF" w:rsidRDefault="005006AF" w:rsidP="00EF5073">
      <w:pPr>
        <w:rPr>
          <w:b/>
          <w:sz w:val="28"/>
          <w:szCs w:val="28"/>
        </w:rPr>
      </w:pPr>
    </w:p>
    <w:p w:rsidR="005006AF" w:rsidRDefault="005006AF" w:rsidP="00EF5073">
      <w:pPr>
        <w:rPr>
          <w:b/>
          <w:sz w:val="28"/>
          <w:szCs w:val="28"/>
        </w:rPr>
      </w:pPr>
    </w:p>
    <w:p w:rsidR="00D5163A" w:rsidRDefault="00D5163A" w:rsidP="00EF5073">
      <w:pPr>
        <w:rPr>
          <w:b/>
          <w:sz w:val="28"/>
          <w:szCs w:val="28"/>
        </w:rPr>
      </w:pPr>
    </w:p>
    <w:p w:rsidR="00D5163A" w:rsidRDefault="00D5163A" w:rsidP="00EF5073">
      <w:pPr>
        <w:rPr>
          <w:b/>
          <w:sz w:val="28"/>
          <w:szCs w:val="28"/>
        </w:rPr>
      </w:pPr>
    </w:p>
    <w:p w:rsidR="00D5163A" w:rsidRDefault="00D5163A" w:rsidP="00EF5073">
      <w:pPr>
        <w:rPr>
          <w:b/>
          <w:sz w:val="28"/>
          <w:szCs w:val="28"/>
        </w:rPr>
      </w:pPr>
    </w:p>
    <w:p w:rsidR="00D5163A" w:rsidRDefault="00D5163A" w:rsidP="00EF5073">
      <w:pPr>
        <w:rPr>
          <w:b/>
          <w:sz w:val="28"/>
          <w:szCs w:val="28"/>
        </w:rPr>
      </w:pPr>
    </w:p>
    <w:p w:rsidR="00D5163A" w:rsidRDefault="00D5163A" w:rsidP="00EF5073">
      <w:pPr>
        <w:rPr>
          <w:b/>
          <w:sz w:val="28"/>
          <w:szCs w:val="28"/>
        </w:rPr>
      </w:pPr>
    </w:p>
    <w:p w:rsidR="00D5163A" w:rsidRDefault="00D5163A" w:rsidP="00EF5073">
      <w:pPr>
        <w:rPr>
          <w:b/>
          <w:sz w:val="28"/>
          <w:szCs w:val="28"/>
        </w:rPr>
      </w:pPr>
    </w:p>
    <w:p w:rsidR="00D5163A" w:rsidRDefault="00D5163A" w:rsidP="00EF5073">
      <w:pPr>
        <w:rPr>
          <w:b/>
          <w:sz w:val="28"/>
          <w:szCs w:val="28"/>
        </w:rPr>
      </w:pPr>
    </w:p>
    <w:p w:rsidR="005006AF" w:rsidRDefault="005006AF" w:rsidP="00EF5073">
      <w:pPr>
        <w:rPr>
          <w:b/>
          <w:sz w:val="28"/>
          <w:szCs w:val="28"/>
        </w:rPr>
      </w:pPr>
    </w:p>
    <w:p w:rsidR="000A02CE" w:rsidRPr="005006AF" w:rsidRDefault="000A02CE" w:rsidP="00EF5073">
      <w:pPr>
        <w:rPr>
          <w:b/>
          <w:sz w:val="28"/>
          <w:szCs w:val="28"/>
        </w:rPr>
      </w:pPr>
    </w:p>
    <w:p w:rsidR="005006AF" w:rsidRPr="006953C7" w:rsidRDefault="00A152C9" w:rsidP="006953C7">
      <w:pPr>
        <w:rPr>
          <w:sz w:val="28"/>
          <w:szCs w:val="28"/>
          <w:lang w:bidi="en-US"/>
        </w:rPr>
      </w:pPr>
      <w:r>
        <w:rPr>
          <w:b/>
          <w:sz w:val="28"/>
          <w:szCs w:val="28"/>
          <w:lang w:bidi="en-US"/>
        </w:rPr>
        <w:lastRenderedPageBreak/>
        <w:t xml:space="preserve">           </w:t>
      </w:r>
      <w:r w:rsidR="005006AF" w:rsidRPr="00A152C9">
        <w:rPr>
          <w:b/>
          <w:sz w:val="28"/>
          <w:szCs w:val="28"/>
          <w:lang w:bidi="en-US"/>
        </w:rPr>
        <w:t xml:space="preserve"> </w:t>
      </w:r>
      <w:r w:rsidR="000A02CE">
        <w:rPr>
          <w:b/>
          <w:sz w:val="28"/>
          <w:szCs w:val="28"/>
          <w:lang w:bidi="en-US"/>
        </w:rPr>
        <w:t>Содержание учебного предмета «Технология»</w:t>
      </w:r>
    </w:p>
    <w:p w:rsidR="00AD543D" w:rsidRPr="006953C7" w:rsidRDefault="00D5163A" w:rsidP="000A02CE">
      <w:pPr>
        <w:jc w:val="both"/>
        <w:rPr>
          <w:b/>
          <w:bCs/>
          <w:sz w:val="28"/>
          <w:szCs w:val="28"/>
          <w:lang w:bidi="en-US"/>
        </w:rPr>
      </w:pPr>
      <w:r w:rsidRPr="006953C7">
        <w:rPr>
          <w:b/>
          <w:bCs/>
          <w:sz w:val="28"/>
          <w:szCs w:val="28"/>
          <w:lang w:bidi="en-US"/>
        </w:rPr>
        <w:t>3 класс – 34 часа</w:t>
      </w:r>
      <w:r w:rsidR="00AD543D" w:rsidRPr="006953C7">
        <w:rPr>
          <w:b/>
          <w:sz w:val="28"/>
          <w:szCs w:val="28"/>
        </w:rPr>
        <w:t xml:space="preserve"> </w:t>
      </w:r>
    </w:p>
    <w:p w:rsidR="00AD543D" w:rsidRPr="00A152C9" w:rsidRDefault="00AD543D" w:rsidP="000A02CE">
      <w:pPr>
        <w:jc w:val="both"/>
        <w:rPr>
          <w:b/>
          <w:bCs/>
          <w:sz w:val="28"/>
          <w:szCs w:val="28"/>
          <w:lang w:bidi="en-US"/>
        </w:rPr>
      </w:pPr>
      <w:r w:rsidRPr="00A152C9">
        <w:rPr>
          <w:b/>
          <w:bCs/>
          <w:sz w:val="28"/>
          <w:szCs w:val="28"/>
          <w:lang w:bidi="en-US"/>
        </w:rPr>
        <w:t xml:space="preserve">1. Общекультурные и </w:t>
      </w:r>
      <w:proofErr w:type="spellStart"/>
      <w:r w:rsidRPr="00A152C9">
        <w:rPr>
          <w:b/>
          <w:bCs/>
          <w:sz w:val="28"/>
          <w:szCs w:val="28"/>
          <w:lang w:bidi="en-US"/>
        </w:rPr>
        <w:t>общетрудовые</w:t>
      </w:r>
      <w:proofErr w:type="spellEnd"/>
      <w:r w:rsidRPr="00A152C9">
        <w:rPr>
          <w:b/>
          <w:bCs/>
          <w:sz w:val="28"/>
          <w:szCs w:val="28"/>
          <w:lang w:bidi="en-US"/>
        </w:rPr>
        <w:t xml:space="preserve"> компетенции. Основы культуры </w:t>
      </w:r>
    </w:p>
    <w:p w:rsidR="00AD543D" w:rsidRPr="006953C7" w:rsidRDefault="00AD543D" w:rsidP="000A02CE">
      <w:pPr>
        <w:jc w:val="both"/>
        <w:rPr>
          <w:bCs/>
          <w:sz w:val="28"/>
          <w:szCs w:val="28"/>
          <w:lang w:bidi="en-US"/>
        </w:rPr>
      </w:pPr>
      <w:r w:rsidRPr="00A152C9">
        <w:rPr>
          <w:b/>
          <w:bCs/>
          <w:sz w:val="28"/>
          <w:szCs w:val="28"/>
          <w:lang w:bidi="en-US"/>
        </w:rPr>
        <w:t>труда. Самообслуживание</w:t>
      </w:r>
      <w:r w:rsidRPr="006953C7">
        <w:rPr>
          <w:bCs/>
          <w:sz w:val="28"/>
          <w:szCs w:val="28"/>
          <w:lang w:bidi="en-US"/>
        </w:rPr>
        <w:t xml:space="preserve"> </w:t>
      </w:r>
      <w:r w:rsidRPr="006953C7">
        <w:rPr>
          <w:b/>
          <w:bCs/>
          <w:sz w:val="28"/>
          <w:szCs w:val="28"/>
          <w:lang w:bidi="en-US"/>
        </w:rPr>
        <w:t>(6 ч.).</w:t>
      </w:r>
    </w:p>
    <w:p w:rsidR="00AD543D" w:rsidRPr="006953C7" w:rsidRDefault="00AD543D" w:rsidP="000A02CE">
      <w:pPr>
        <w:jc w:val="both"/>
        <w:rPr>
          <w:bCs/>
          <w:sz w:val="28"/>
          <w:szCs w:val="28"/>
          <w:lang w:bidi="en-US"/>
        </w:rPr>
      </w:pPr>
      <w:r w:rsidRPr="006953C7">
        <w:rPr>
          <w:bCs/>
          <w:sz w:val="28"/>
          <w:szCs w:val="28"/>
          <w:lang w:bidi="en-US"/>
        </w:rPr>
        <w:t xml:space="preserve">Традиции и творчество мастеров при создании предметной среды. </w:t>
      </w:r>
    </w:p>
    <w:p w:rsidR="00AD543D" w:rsidRPr="006953C7" w:rsidRDefault="00AD543D" w:rsidP="000A02CE">
      <w:pPr>
        <w:jc w:val="both"/>
        <w:rPr>
          <w:bCs/>
          <w:sz w:val="28"/>
          <w:szCs w:val="28"/>
          <w:lang w:bidi="en-US"/>
        </w:rPr>
      </w:pPr>
      <w:r w:rsidRPr="006953C7">
        <w:rPr>
          <w:bCs/>
          <w:sz w:val="28"/>
          <w:szCs w:val="28"/>
          <w:lang w:bidi="en-US"/>
        </w:rPr>
        <w:t xml:space="preserve">Значение трудовой деятельности в жизни человека – труд как способ </w:t>
      </w:r>
    </w:p>
    <w:p w:rsidR="00AD543D" w:rsidRPr="006953C7" w:rsidRDefault="00AD543D" w:rsidP="000A02CE">
      <w:pPr>
        <w:jc w:val="both"/>
        <w:rPr>
          <w:bCs/>
          <w:sz w:val="28"/>
          <w:szCs w:val="28"/>
          <w:lang w:bidi="en-US"/>
        </w:rPr>
      </w:pPr>
      <w:r w:rsidRPr="006953C7">
        <w:rPr>
          <w:bCs/>
          <w:sz w:val="28"/>
          <w:szCs w:val="28"/>
          <w:lang w:bidi="en-US"/>
        </w:rPr>
        <w:t>самовыражения человека-художника.</w:t>
      </w:r>
    </w:p>
    <w:p w:rsidR="00AD543D" w:rsidRPr="006953C7" w:rsidRDefault="00AD543D" w:rsidP="000A02CE">
      <w:pPr>
        <w:jc w:val="both"/>
        <w:rPr>
          <w:bCs/>
          <w:sz w:val="28"/>
          <w:szCs w:val="28"/>
          <w:lang w:bidi="en-US"/>
        </w:rPr>
      </w:pPr>
      <w:proofErr w:type="gramStart"/>
      <w:r w:rsidRPr="006953C7">
        <w:rPr>
          <w:bCs/>
          <w:sz w:val="28"/>
          <w:szCs w:val="28"/>
          <w:lang w:bidi="en-US"/>
        </w:rPr>
        <w:t xml:space="preserve">Гармония предметов и окружающей среды (соответствие предмета </w:t>
      </w:r>
      <w:proofErr w:type="gramEnd"/>
    </w:p>
    <w:p w:rsidR="00AD543D" w:rsidRPr="006953C7" w:rsidRDefault="00AD543D" w:rsidP="000A02CE">
      <w:pPr>
        <w:jc w:val="both"/>
        <w:rPr>
          <w:bCs/>
          <w:sz w:val="28"/>
          <w:szCs w:val="28"/>
          <w:lang w:bidi="en-US"/>
        </w:rPr>
      </w:pPr>
      <w:r w:rsidRPr="006953C7">
        <w:rPr>
          <w:bCs/>
          <w:sz w:val="28"/>
          <w:szCs w:val="28"/>
          <w:lang w:bidi="en-US"/>
        </w:rPr>
        <w:t>(изделия) обстановке).</w:t>
      </w:r>
    </w:p>
    <w:p w:rsidR="00AD543D" w:rsidRPr="006953C7" w:rsidRDefault="00AD543D" w:rsidP="000A02CE">
      <w:pPr>
        <w:jc w:val="both"/>
        <w:rPr>
          <w:bCs/>
          <w:sz w:val="28"/>
          <w:szCs w:val="28"/>
          <w:lang w:bidi="en-US"/>
        </w:rPr>
      </w:pPr>
      <w:r w:rsidRPr="006953C7">
        <w:rPr>
          <w:bCs/>
          <w:sz w:val="28"/>
          <w:szCs w:val="28"/>
          <w:lang w:bidi="en-US"/>
        </w:rPr>
        <w:t xml:space="preserve">Знание и уважение традиций строительства, декоративно- прикладного </w:t>
      </w:r>
    </w:p>
    <w:p w:rsidR="00AD543D" w:rsidRPr="006953C7" w:rsidRDefault="00AD543D" w:rsidP="000A02CE">
      <w:pPr>
        <w:jc w:val="both"/>
        <w:rPr>
          <w:bCs/>
          <w:sz w:val="28"/>
          <w:szCs w:val="28"/>
          <w:lang w:bidi="en-US"/>
        </w:rPr>
      </w:pPr>
      <w:r w:rsidRPr="006953C7">
        <w:rPr>
          <w:bCs/>
          <w:sz w:val="28"/>
          <w:szCs w:val="28"/>
          <w:lang w:bidi="en-US"/>
        </w:rPr>
        <w:t>искусства народов России и мира, в том числе своего края.</w:t>
      </w:r>
    </w:p>
    <w:p w:rsidR="00AD543D" w:rsidRPr="006953C7" w:rsidRDefault="00AD543D" w:rsidP="000A02CE">
      <w:pPr>
        <w:jc w:val="both"/>
        <w:rPr>
          <w:bCs/>
          <w:sz w:val="28"/>
          <w:szCs w:val="28"/>
          <w:lang w:bidi="en-US"/>
        </w:rPr>
      </w:pPr>
      <w:r w:rsidRPr="006953C7">
        <w:rPr>
          <w:bCs/>
          <w:sz w:val="28"/>
          <w:szCs w:val="28"/>
          <w:lang w:bidi="en-US"/>
        </w:rPr>
        <w:t xml:space="preserve">Природа как источник творческих идей мастера и художника. Профессии </w:t>
      </w:r>
    </w:p>
    <w:p w:rsidR="00AD543D" w:rsidRPr="006953C7" w:rsidRDefault="00AD543D" w:rsidP="000A02CE">
      <w:pPr>
        <w:jc w:val="both"/>
        <w:rPr>
          <w:bCs/>
          <w:sz w:val="28"/>
          <w:szCs w:val="28"/>
          <w:lang w:bidi="en-US"/>
        </w:rPr>
      </w:pPr>
      <w:r w:rsidRPr="006953C7">
        <w:rPr>
          <w:bCs/>
          <w:sz w:val="28"/>
          <w:szCs w:val="28"/>
          <w:lang w:bidi="en-US"/>
        </w:rPr>
        <w:t>мастеров прикладного творчества.</w:t>
      </w:r>
    </w:p>
    <w:p w:rsidR="00AD543D" w:rsidRPr="006953C7" w:rsidRDefault="00AD543D" w:rsidP="000A02CE">
      <w:pPr>
        <w:jc w:val="both"/>
        <w:rPr>
          <w:bCs/>
          <w:sz w:val="28"/>
          <w:szCs w:val="28"/>
          <w:lang w:bidi="en-US"/>
        </w:rPr>
      </w:pPr>
      <w:r w:rsidRPr="006953C7">
        <w:rPr>
          <w:bCs/>
          <w:sz w:val="28"/>
          <w:szCs w:val="28"/>
          <w:lang w:bidi="en-US"/>
        </w:rPr>
        <w:t>Художественный анализ средств выразительности конкретных заданий.</w:t>
      </w:r>
    </w:p>
    <w:p w:rsidR="00AD543D" w:rsidRPr="006953C7" w:rsidRDefault="00AD543D" w:rsidP="000A02CE">
      <w:pPr>
        <w:jc w:val="both"/>
        <w:rPr>
          <w:bCs/>
          <w:sz w:val="28"/>
          <w:szCs w:val="28"/>
          <w:lang w:bidi="en-US"/>
        </w:rPr>
      </w:pPr>
      <w:proofErr w:type="gramStart"/>
      <w:r w:rsidRPr="006953C7">
        <w:rPr>
          <w:bCs/>
          <w:sz w:val="28"/>
          <w:szCs w:val="28"/>
          <w:lang w:bidi="en-US"/>
        </w:rPr>
        <w:t xml:space="preserve">Элементарная проектная деятельность (обсуждение предложенного замысла, </w:t>
      </w:r>
      <w:proofErr w:type="gramEnd"/>
    </w:p>
    <w:p w:rsidR="00AD543D" w:rsidRPr="006953C7" w:rsidRDefault="00AD543D" w:rsidP="000A02CE">
      <w:pPr>
        <w:jc w:val="both"/>
        <w:rPr>
          <w:bCs/>
          <w:sz w:val="28"/>
          <w:szCs w:val="28"/>
          <w:lang w:bidi="en-US"/>
        </w:rPr>
      </w:pPr>
      <w:r w:rsidRPr="006953C7">
        <w:rPr>
          <w:bCs/>
          <w:sz w:val="28"/>
          <w:szCs w:val="28"/>
          <w:lang w:bidi="en-US"/>
        </w:rPr>
        <w:t xml:space="preserve">поиск доступных средств выразительности, выполнение, защита проекта). </w:t>
      </w:r>
    </w:p>
    <w:p w:rsidR="00AD543D" w:rsidRPr="006953C7" w:rsidRDefault="00AD543D" w:rsidP="000A02CE">
      <w:pPr>
        <w:jc w:val="both"/>
        <w:rPr>
          <w:bCs/>
          <w:sz w:val="28"/>
          <w:szCs w:val="28"/>
          <w:lang w:bidi="en-US"/>
        </w:rPr>
      </w:pPr>
      <w:r w:rsidRPr="006953C7">
        <w:rPr>
          <w:bCs/>
          <w:sz w:val="28"/>
          <w:szCs w:val="28"/>
          <w:lang w:bidi="en-US"/>
        </w:rPr>
        <w:t xml:space="preserve">Результат проектной деятельности: изделия, подарки малышам и взрослым, </w:t>
      </w:r>
    </w:p>
    <w:p w:rsidR="00AD543D" w:rsidRPr="006953C7" w:rsidRDefault="00AD543D" w:rsidP="000A02CE">
      <w:pPr>
        <w:jc w:val="both"/>
        <w:rPr>
          <w:bCs/>
          <w:sz w:val="28"/>
          <w:szCs w:val="28"/>
          <w:lang w:bidi="en-US"/>
        </w:rPr>
      </w:pPr>
      <w:r w:rsidRPr="006953C7">
        <w:rPr>
          <w:bCs/>
          <w:sz w:val="28"/>
          <w:szCs w:val="28"/>
          <w:lang w:bidi="en-US"/>
        </w:rPr>
        <w:t>пожилым, ветеранам (социальный проект), макеты.</w:t>
      </w:r>
    </w:p>
    <w:p w:rsidR="00AD543D" w:rsidRPr="006953C7" w:rsidRDefault="00AD543D" w:rsidP="000A02CE">
      <w:pPr>
        <w:jc w:val="both"/>
        <w:rPr>
          <w:bCs/>
          <w:sz w:val="28"/>
          <w:szCs w:val="28"/>
          <w:lang w:bidi="en-US"/>
        </w:rPr>
      </w:pPr>
      <w:r w:rsidRPr="006953C7">
        <w:rPr>
          <w:bCs/>
          <w:sz w:val="28"/>
          <w:szCs w:val="28"/>
          <w:lang w:bidi="en-US"/>
        </w:rPr>
        <w:t xml:space="preserve">Распределение ролей в проектной группе и их исполнение. Самоконтроль </w:t>
      </w:r>
    </w:p>
    <w:p w:rsidR="00AD543D" w:rsidRPr="006953C7" w:rsidRDefault="00AD543D" w:rsidP="000A02CE">
      <w:pPr>
        <w:jc w:val="both"/>
        <w:rPr>
          <w:bCs/>
          <w:sz w:val="28"/>
          <w:szCs w:val="28"/>
          <w:lang w:bidi="en-US"/>
        </w:rPr>
      </w:pPr>
      <w:proofErr w:type="gramStart"/>
      <w:r w:rsidRPr="006953C7">
        <w:rPr>
          <w:bCs/>
          <w:sz w:val="28"/>
          <w:szCs w:val="28"/>
          <w:lang w:bidi="en-US"/>
        </w:rPr>
        <w:t>качества выполненной работы (соответствие</w:t>
      </w:r>
      <w:proofErr w:type="gramEnd"/>
    </w:p>
    <w:p w:rsidR="00AD543D" w:rsidRPr="006953C7" w:rsidRDefault="00AD543D" w:rsidP="000A02CE">
      <w:pPr>
        <w:jc w:val="both"/>
        <w:rPr>
          <w:bCs/>
          <w:sz w:val="28"/>
          <w:szCs w:val="28"/>
          <w:lang w:bidi="en-US"/>
        </w:rPr>
      </w:pPr>
      <w:r w:rsidRPr="006953C7">
        <w:rPr>
          <w:bCs/>
          <w:sz w:val="28"/>
          <w:szCs w:val="28"/>
          <w:lang w:bidi="en-US"/>
        </w:rPr>
        <w:t>результата работы художественному замыслу).</w:t>
      </w:r>
    </w:p>
    <w:p w:rsidR="00AD543D" w:rsidRPr="006953C7" w:rsidRDefault="00AD543D" w:rsidP="000A02CE">
      <w:pPr>
        <w:jc w:val="both"/>
        <w:rPr>
          <w:bCs/>
          <w:sz w:val="28"/>
          <w:szCs w:val="28"/>
          <w:lang w:bidi="en-US"/>
        </w:rPr>
      </w:pPr>
      <w:r w:rsidRPr="006953C7">
        <w:rPr>
          <w:bCs/>
          <w:sz w:val="28"/>
          <w:szCs w:val="28"/>
          <w:lang w:bidi="en-US"/>
        </w:rPr>
        <w:t>Самообслуживание – пришивание пуговиц.</w:t>
      </w:r>
    </w:p>
    <w:p w:rsidR="00AD543D" w:rsidRPr="00A152C9" w:rsidRDefault="00AD543D" w:rsidP="000A02CE">
      <w:pPr>
        <w:jc w:val="both"/>
        <w:rPr>
          <w:b/>
          <w:bCs/>
          <w:sz w:val="28"/>
          <w:szCs w:val="28"/>
          <w:lang w:bidi="en-US"/>
        </w:rPr>
      </w:pPr>
      <w:r w:rsidRPr="00A152C9">
        <w:rPr>
          <w:b/>
          <w:bCs/>
          <w:sz w:val="28"/>
          <w:szCs w:val="28"/>
          <w:lang w:bidi="en-US"/>
        </w:rPr>
        <w:t xml:space="preserve">2. Технология ручной обработки материалов. Элементы </w:t>
      </w:r>
      <w:proofErr w:type="gramStart"/>
      <w:r w:rsidRPr="00A152C9">
        <w:rPr>
          <w:b/>
          <w:bCs/>
          <w:sz w:val="28"/>
          <w:szCs w:val="28"/>
          <w:lang w:bidi="en-US"/>
        </w:rPr>
        <w:t>гр</w:t>
      </w:r>
      <w:r w:rsidR="006953C7" w:rsidRPr="00A152C9">
        <w:rPr>
          <w:b/>
          <w:bCs/>
          <w:sz w:val="28"/>
          <w:szCs w:val="28"/>
          <w:lang w:bidi="en-US"/>
        </w:rPr>
        <w:t>афи</w:t>
      </w:r>
      <w:r w:rsidRPr="00A152C9">
        <w:rPr>
          <w:b/>
          <w:bCs/>
          <w:sz w:val="28"/>
          <w:szCs w:val="28"/>
          <w:lang w:bidi="en-US"/>
        </w:rPr>
        <w:t>ческой</w:t>
      </w:r>
      <w:proofErr w:type="gramEnd"/>
      <w:r w:rsidRPr="00A152C9">
        <w:rPr>
          <w:b/>
          <w:bCs/>
          <w:sz w:val="28"/>
          <w:szCs w:val="28"/>
          <w:lang w:bidi="en-US"/>
        </w:rPr>
        <w:t xml:space="preserve"> </w:t>
      </w:r>
    </w:p>
    <w:p w:rsidR="00AD543D" w:rsidRPr="006953C7" w:rsidRDefault="00AD543D" w:rsidP="000A02CE">
      <w:pPr>
        <w:jc w:val="both"/>
        <w:rPr>
          <w:bCs/>
          <w:sz w:val="28"/>
          <w:szCs w:val="28"/>
          <w:lang w:bidi="en-US"/>
        </w:rPr>
      </w:pPr>
      <w:r w:rsidRPr="00A152C9">
        <w:rPr>
          <w:b/>
          <w:bCs/>
          <w:sz w:val="28"/>
          <w:szCs w:val="28"/>
          <w:lang w:bidi="en-US"/>
        </w:rPr>
        <w:t>грамоты</w:t>
      </w:r>
      <w:r w:rsidRPr="006953C7">
        <w:rPr>
          <w:bCs/>
          <w:sz w:val="28"/>
          <w:szCs w:val="28"/>
          <w:lang w:bidi="en-US"/>
        </w:rPr>
        <w:t xml:space="preserve"> (</w:t>
      </w:r>
      <w:r w:rsidRPr="006953C7">
        <w:rPr>
          <w:b/>
          <w:bCs/>
          <w:sz w:val="28"/>
          <w:szCs w:val="28"/>
          <w:lang w:bidi="en-US"/>
        </w:rPr>
        <w:t>14 ч.)</w:t>
      </w:r>
    </w:p>
    <w:p w:rsidR="00AD543D" w:rsidRPr="006953C7" w:rsidRDefault="00AD543D" w:rsidP="000A02CE">
      <w:pPr>
        <w:jc w:val="both"/>
        <w:rPr>
          <w:bCs/>
          <w:sz w:val="28"/>
          <w:szCs w:val="28"/>
          <w:lang w:bidi="en-US"/>
        </w:rPr>
      </w:pPr>
      <w:proofErr w:type="gramStart"/>
      <w:r w:rsidRPr="006953C7">
        <w:rPr>
          <w:bCs/>
          <w:sz w:val="28"/>
          <w:szCs w:val="28"/>
          <w:lang w:bidi="en-US"/>
        </w:rPr>
        <w:t xml:space="preserve">Некоторые виды искусственных и синтетических материалов (бумага, </w:t>
      </w:r>
      <w:proofErr w:type="gramEnd"/>
    </w:p>
    <w:p w:rsidR="00AD543D" w:rsidRPr="006953C7" w:rsidRDefault="00AD543D" w:rsidP="000A02CE">
      <w:pPr>
        <w:jc w:val="both"/>
        <w:rPr>
          <w:bCs/>
          <w:sz w:val="28"/>
          <w:szCs w:val="28"/>
          <w:lang w:bidi="en-US"/>
        </w:rPr>
      </w:pPr>
      <w:r w:rsidRPr="006953C7">
        <w:rPr>
          <w:bCs/>
          <w:sz w:val="28"/>
          <w:szCs w:val="28"/>
          <w:lang w:bidi="en-US"/>
        </w:rPr>
        <w:t xml:space="preserve">металлы, ткани, мех и др.), их получение, применение. Разметка деталей </w:t>
      </w:r>
    </w:p>
    <w:p w:rsidR="00A152C9" w:rsidRPr="00A152C9" w:rsidRDefault="00AD543D" w:rsidP="000A02CE">
      <w:pPr>
        <w:jc w:val="both"/>
        <w:rPr>
          <w:sz w:val="28"/>
          <w:szCs w:val="28"/>
        </w:rPr>
      </w:pPr>
      <w:r w:rsidRPr="006953C7">
        <w:rPr>
          <w:bCs/>
          <w:sz w:val="28"/>
          <w:szCs w:val="28"/>
          <w:lang w:bidi="en-US"/>
        </w:rPr>
        <w:t>копир</w:t>
      </w:r>
      <w:r w:rsidRPr="00A152C9">
        <w:rPr>
          <w:bCs/>
          <w:sz w:val="28"/>
          <w:szCs w:val="28"/>
          <w:lang w:bidi="en-US"/>
        </w:rPr>
        <w:t>ованием с помощью кальки.</w:t>
      </w:r>
      <w:r w:rsidR="00A152C9" w:rsidRPr="00A152C9">
        <w:rPr>
          <w:sz w:val="28"/>
          <w:szCs w:val="28"/>
        </w:rPr>
        <w:t xml:space="preserve"> Разметка развёрток с опорой на их простейший чертёж. Линии чертежа </w:t>
      </w:r>
    </w:p>
    <w:p w:rsidR="00A152C9" w:rsidRPr="00A152C9" w:rsidRDefault="00A152C9" w:rsidP="000A02CE">
      <w:pPr>
        <w:jc w:val="both"/>
        <w:rPr>
          <w:sz w:val="28"/>
          <w:szCs w:val="28"/>
        </w:rPr>
      </w:pPr>
      <w:r w:rsidRPr="00A152C9">
        <w:rPr>
          <w:sz w:val="28"/>
          <w:szCs w:val="28"/>
        </w:rPr>
        <w:t xml:space="preserve">(осевая, центровая). Преобразование развёрток несложных форм (достраивание </w:t>
      </w:r>
      <w:r>
        <w:rPr>
          <w:sz w:val="28"/>
          <w:szCs w:val="28"/>
        </w:rPr>
        <w:t xml:space="preserve"> элементов)</w:t>
      </w:r>
    </w:p>
    <w:p w:rsidR="00A152C9" w:rsidRPr="00A152C9" w:rsidRDefault="00A152C9" w:rsidP="000A02CE">
      <w:pPr>
        <w:jc w:val="both"/>
        <w:rPr>
          <w:sz w:val="28"/>
          <w:szCs w:val="28"/>
        </w:rPr>
      </w:pPr>
      <w:r w:rsidRPr="00A152C9">
        <w:rPr>
          <w:sz w:val="28"/>
          <w:szCs w:val="28"/>
        </w:rPr>
        <w:t>Вырезывание отверстий на деталях.</w:t>
      </w:r>
    </w:p>
    <w:p w:rsidR="00A152C9" w:rsidRPr="00A152C9" w:rsidRDefault="00A152C9" w:rsidP="000A02CE">
      <w:pPr>
        <w:jc w:val="both"/>
        <w:rPr>
          <w:sz w:val="28"/>
          <w:szCs w:val="28"/>
        </w:rPr>
      </w:pPr>
      <w:r w:rsidRPr="00A152C9">
        <w:rPr>
          <w:sz w:val="28"/>
          <w:szCs w:val="28"/>
        </w:rPr>
        <w:t xml:space="preserve">Выбор способа соединения и соединительного материала в зависимости </w:t>
      </w:r>
      <w:proofErr w:type="gramStart"/>
      <w:r w:rsidRPr="00A152C9">
        <w:rPr>
          <w:sz w:val="28"/>
          <w:szCs w:val="28"/>
        </w:rPr>
        <w:t>от</w:t>
      </w:r>
      <w:proofErr w:type="gramEnd"/>
      <w:r w:rsidRPr="00A152C9">
        <w:rPr>
          <w:sz w:val="28"/>
          <w:szCs w:val="28"/>
        </w:rPr>
        <w:t xml:space="preserve"> </w:t>
      </w:r>
    </w:p>
    <w:p w:rsidR="00A152C9" w:rsidRPr="00A152C9" w:rsidRDefault="00A152C9" w:rsidP="000A02CE">
      <w:pPr>
        <w:jc w:val="both"/>
        <w:rPr>
          <w:sz w:val="28"/>
          <w:szCs w:val="28"/>
        </w:rPr>
      </w:pPr>
      <w:r w:rsidRPr="00A152C9">
        <w:rPr>
          <w:sz w:val="28"/>
          <w:szCs w:val="28"/>
        </w:rPr>
        <w:t xml:space="preserve">требований конструкции. Выполнение рицовки с помощью канцелярского ножа. </w:t>
      </w:r>
    </w:p>
    <w:p w:rsidR="00A152C9" w:rsidRPr="00A152C9" w:rsidRDefault="00A152C9" w:rsidP="000A02CE">
      <w:pPr>
        <w:jc w:val="both"/>
        <w:rPr>
          <w:sz w:val="28"/>
          <w:szCs w:val="28"/>
        </w:rPr>
      </w:pPr>
      <w:r w:rsidRPr="00A152C9">
        <w:rPr>
          <w:sz w:val="28"/>
          <w:szCs w:val="28"/>
        </w:rPr>
        <w:t xml:space="preserve">Приёмы безопасной работы им. Соединение деталей косой строчкой и её </w:t>
      </w:r>
    </w:p>
    <w:p w:rsidR="00A152C9" w:rsidRPr="00A152C9" w:rsidRDefault="00A152C9" w:rsidP="000A02CE">
      <w:pPr>
        <w:jc w:val="both"/>
        <w:rPr>
          <w:sz w:val="28"/>
          <w:szCs w:val="28"/>
        </w:rPr>
      </w:pPr>
      <w:r w:rsidRPr="00A152C9">
        <w:rPr>
          <w:sz w:val="28"/>
          <w:szCs w:val="28"/>
        </w:rPr>
        <w:t>вариантами (крестик, ёлочка).</w:t>
      </w:r>
    </w:p>
    <w:p w:rsidR="00A152C9" w:rsidRPr="00A152C9" w:rsidRDefault="00A152C9" w:rsidP="000A02C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 Конструирование (10 ч.)</w:t>
      </w:r>
    </w:p>
    <w:p w:rsidR="00A152C9" w:rsidRPr="00A152C9" w:rsidRDefault="00A152C9" w:rsidP="000A02CE">
      <w:pPr>
        <w:jc w:val="both"/>
        <w:rPr>
          <w:sz w:val="28"/>
          <w:szCs w:val="28"/>
        </w:rPr>
      </w:pPr>
      <w:r w:rsidRPr="00A152C9">
        <w:rPr>
          <w:sz w:val="28"/>
          <w:szCs w:val="28"/>
        </w:rPr>
        <w:t xml:space="preserve">Полезность, прочность и эстетичность как общие требования к </w:t>
      </w:r>
      <w:proofErr w:type="gramStart"/>
      <w:r w:rsidRPr="00A152C9">
        <w:rPr>
          <w:sz w:val="28"/>
          <w:szCs w:val="28"/>
        </w:rPr>
        <w:t>различным</w:t>
      </w:r>
      <w:proofErr w:type="gramEnd"/>
      <w:r w:rsidRPr="00A152C9">
        <w:rPr>
          <w:sz w:val="28"/>
          <w:szCs w:val="28"/>
        </w:rPr>
        <w:t xml:space="preserve"> </w:t>
      </w:r>
    </w:p>
    <w:p w:rsidR="00A152C9" w:rsidRPr="00A152C9" w:rsidRDefault="00A152C9" w:rsidP="000A02CE">
      <w:pPr>
        <w:jc w:val="both"/>
        <w:rPr>
          <w:sz w:val="28"/>
          <w:szCs w:val="28"/>
        </w:rPr>
      </w:pPr>
      <w:r w:rsidRPr="00A152C9">
        <w:rPr>
          <w:sz w:val="28"/>
          <w:szCs w:val="28"/>
        </w:rPr>
        <w:t xml:space="preserve">конструкциям. Связь назначения изделия и его конструктивных особенностей: </w:t>
      </w:r>
    </w:p>
    <w:p w:rsidR="00A152C9" w:rsidRPr="00A152C9" w:rsidRDefault="00A152C9" w:rsidP="000A02CE">
      <w:pPr>
        <w:jc w:val="both"/>
        <w:rPr>
          <w:sz w:val="28"/>
          <w:szCs w:val="28"/>
        </w:rPr>
      </w:pPr>
      <w:r w:rsidRPr="00A152C9">
        <w:rPr>
          <w:sz w:val="28"/>
          <w:szCs w:val="28"/>
        </w:rPr>
        <w:t>формы</w:t>
      </w:r>
      <w:r>
        <w:rPr>
          <w:sz w:val="28"/>
          <w:szCs w:val="28"/>
        </w:rPr>
        <w:t>, способов соединения, соедини</w:t>
      </w:r>
      <w:r w:rsidRPr="00A152C9">
        <w:rPr>
          <w:sz w:val="28"/>
          <w:szCs w:val="28"/>
        </w:rPr>
        <w:t xml:space="preserve">тельных материалов. Изготовление и </w:t>
      </w:r>
    </w:p>
    <w:p w:rsidR="00A152C9" w:rsidRPr="00A152C9" w:rsidRDefault="00A152C9" w:rsidP="000A02CE">
      <w:pPr>
        <w:jc w:val="both"/>
        <w:rPr>
          <w:sz w:val="28"/>
          <w:szCs w:val="28"/>
        </w:rPr>
      </w:pPr>
      <w:r w:rsidRPr="00A152C9">
        <w:rPr>
          <w:sz w:val="28"/>
          <w:szCs w:val="28"/>
        </w:rPr>
        <w:t>конструирование из объёмных геометрических фигур (пирамида, конус, призма).</w:t>
      </w:r>
    </w:p>
    <w:p w:rsidR="00A152C9" w:rsidRPr="00A152C9" w:rsidRDefault="00A152C9" w:rsidP="000A02CE">
      <w:pPr>
        <w:jc w:val="both"/>
        <w:rPr>
          <w:sz w:val="28"/>
          <w:szCs w:val="28"/>
        </w:rPr>
      </w:pPr>
      <w:r w:rsidRPr="00A152C9">
        <w:rPr>
          <w:sz w:val="28"/>
          <w:szCs w:val="28"/>
        </w:rPr>
        <w:t xml:space="preserve">Конструирование и моделирование изделий из разных материалов </w:t>
      </w:r>
      <w:proofErr w:type="gramStart"/>
      <w:r w:rsidRPr="00A152C9">
        <w:rPr>
          <w:sz w:val="28"/>
          <w:szCs w:val="28"/>
        </w:rPr>
        <w:t>по</w:t>
      </w:r>
      <w:proofErr w:type="gramEnd"/>
      <w:r w:rsidRPr="00A152C9">
        <w:rPr>
          <w:sz w:val="28"/>
          <w:szCs w:val="28"/>
        </w:rPr>
        <w:t xml:space="preserve"> </w:t>
      </w:r>
    </w:p>
    <w:p w:rsidR="00A152C9" w:rsidRPr="00A152C9" w:rsidRDefault="00A152C9" w:rsidP="000A02CE">
      <w:pPr>
        <w:jc w:val="both"/>
        <w:rPr>
          <w:sz w:val="28"/>
          <w:szCs w:val="28"/>
        </w:rPr>
      </w:pPr>
      <w:r w:rsidRPr="00A152C9">
        <w:rPr>
          <w:sz w:val="28"/>
          <w:szCs w:val="28"/>
        </w:rPr>
        <w:lastRenderedPageBreak/>
        <w:t>заданным конструкторско-технологическим и художественным условиям. Рицовка.</w:t>
      </w:r>
    </w:p>
    <w:p w:rsidR="00A152C9" w:rsidRPr="00A152C9" w:rsidRDefault="00A152C9" w:rsidP="000A02CE">
      <w:pPr>
        <w:jc w:val="both"/>
        <w:rPr>
          <w:b/>
          <w:sz w:val="28"/>
          <w:szCs w:val="28"/>
        </w:rPr>
      </w:pPr>
      <w:r w:rsidRPr="00A152C9">
        <w:rPr>
          <w:b/>
          <w:sz w:val="28"/>
          <w:szCs w:val="28"/>
        </w:rPr>
        <w:t>4. Использование информационных технологий (4 ч.).</w:t>
      </w:r>
    </w:p>
    <w:p w:rsidR="00A152C9" w:rsidRPr="00A152C9" w:rsidRDefault="00A152C9" w:rsidP="000A02CE">
      <w:pPr>
        <w:jc w:val="both"/>
        <w:rPr>
          <w:sz w:val="28"/>
          <w:szCs w:val="28"/>
        </w:rPr>
      </w:pPr>
      <w:r w:rsidRPr="00A152C9">
        <w:rPr>
          <w:sz w:val="28"/>
          <w:szCs w:val="28"/>
        </w:rPr>
        <w:t xml:space="preserve">Современный информационный мир. Работа с доступной информацией </w:t>
      </w:r>
    </w:p>
    <w:p w:rsidR="00A152C9" w:rsidRPr="00A152C9" w:rsidRDefault="00A152C9" w:rsidP="000A02CE">
      <w:pPr>
        <w:jc w:val="both"/>
        <w:rPr>
          <w:sz w:val="28"/>
          <w:szCs w:val="28"/>
        </w:rPr>
      </w:pPr>
      <w:r w:rsidRPr="00A152C9">
        <w:rPr>
          <w:sz w:val="28"/>
          <w:szCs w:val="28"/>
        </w:rPr>
        <w:t xml:space="preserve">(книги, музеи, беседы (мастер-классы) с мастерами). Персональный компьютер </w:t>
      </w:r>
    </w:p>
    <w:p w:rsidR="00A152C9" w:rsidRPr="00A152C9" w:rsidRDefault="00A152C9" w:rsidP="000A02CE">
      <w:pPr>
        <w:jc w:val="both"/>
        <w:rPr>
          <w:sz w:val="28"/>
          <w:szCs w:val="28"/>
        </w:rPr>
      </w:pPr>
      <w:r w:rsidRPr="00A152C9">
        <w:rPr>
          <w:sz w:val="28"/>
          <w:szCs w:val="28"/>
        </w:rPr>
        <w:t xml:space="preserve">(ПК) и его использование в разных сферах жизнедеятельности человека. </w:t>
      </w:r>
    </w:p>
    <w:p w:rsidR="00A152C9" w:rsidRPr="00A152C9" w:rsidRDefault="00A152C9" w:rsidP="000A02CE">
      <w:pPr>
        <w:jc w:val="both"/>
        <w:rPr>
          <w:sz w:val="28"/>
          <w:szCs w:val="28"/>
        </w:rPr>
      </w:pPr>
      <w:r w:rsidRPr="00A152C9">
        <w:rPr>
          <w:sz w:val="28"/>
          <w:szCs w:val="28"/>
        </w:rPr>
        <w:t xml:space="preserve">Устройства компьютера для ввода, вывода и обработки информации. Поиск </w:t>
      </w:r>
    </w:p>
    <w:p w:rsidR="00A152C9" w:rsidRPr="00A152C9" w:rsidRDefault="00A152C9" w:rsidP="000A02CE">
      <w:pPr>
        <w:jc w:val="both"/>
        <w:rPr>
          <w:sz w:val="28"/>
          <w:szCs w:val="28"/>
        </w:rPr>
      </w:pPr>
      <w:r w:rsidRPr="00A152C9">
        <w:rPr>
          <w:sz w:val="28"/>
          <w:szCs w:val="28"/>
        </w:rPr>
        <w:t>информации в Интернете*, про</w:t>
      </w:r>
      <w:r>
        <w:rPr>
          <w:sz w:val="28"/>
          <w:szCs w:val="28"/>
        </w:rPr>
        <w:t xml:space="preserve">смотр информации на DVD. </w:t>
      </w:r>
    </w:p>
    <w:p w:rsidR="00A152C9" w:rsidRPr="00A152C9" w:rsidRDefault="00A152C9" w:rsidP="000A02CE">
      <w:pPr>
        <w:jc w:val="both"/>
        <w:rPr>
          <w:sz w:val="28"/>
          <w:szCs w:val="28"/>
        </w:rPr>
      </w:pPr>
      <w:proofErr w:type="gramStart"/>
      <w:r w:rsidRPr="00A152C9">
        <w:rPr>
          <w:sz w:val="28"/>
          <w:szCs w:val="28"/>
        </w:rPr>
        <w:t xml:space="preserve">Технологические понятия: эскиз развёртки, развёртка, линии чертежа (линии </w:t>
      </w:r>
      <w:proofErr w:type="gramEnd"/>
    </w:p>
    <w:p w:rsidR="005006AF" w:rsidRPr="00A152C9" w:rsidRDefault="00A152C9" w:rsidP="000A02CE">
      <w:pPr>
        <w:jc w:val="both"/>
        <w:rPr>
          <w:bCs/>
          <w:sz w:val="28"/>
          <w:szCs w:val="28"/>
          <w:lang w:bidi="en-US"/>
        </w:rPr>
      </w:pPr>
      <w:r w:rsidRPr="00A152C9">
        <w:rPr>
          <w:sz w:val="28"/>
          <w:szCs w:val="28"/>
        </w:rPr>
        <w:t>разрыва и невидимого контура).</w:t>
      </w:r>
    </w:p>
    <w:p w:rsidR="00EF5073" w:rsidRDefault="00EF5073" w:rsidP="000A02CE">
      <w:pPr>
        <w:jc w:val="both"/>
        <w:rPr>
          <w:b/>
          <w:sz w:val="28"/>
          <w:szCs w:val="28"/>
        </w:rPr>
      </w:pPr>
    </w:p>
    <w:p w:rsidR="00A152C9" w:rsidRDefault="00A152C9" w:rsidP="000A02CE">
      <w:pPr>
        <w:jc w:val="both"/>
        <w:rPr>
          <w:b/>
          <w:sz w:val="28"/>
          <w:szCs w:val="28"/>
        </w:rPr>
      </w:pPr>
    </w:p>
    <w:p w:rsidR="00A152C9" w:rsidRDefault="00A152C9" w:rsidP="000A02CE">
      <w:pPr>
        <w:jc w:val="both"/>
        <w:rPr>
          <w:b/>
          <w:sz w:val="28"/>
          <w:szCs w:val="28"/>
        </w:rPr>
      </w:pPr>
    </w:p>
    <w:p w:rsidR="00A152C9" w:rsidRDefault="00A152C9" w:rsidP="000A02CE">
      <w:pPr>
        <w:jc w:val="both"/>
        <w:rPr>
          <w:b/>
          <w:sz w:val="28"/>
          <w:szCs w:val="28"/>
        </w:rPr>
      </w:pPr>
    </w:p>
    <w:p w:rsidR="00A152C9" w:rsidRDefault="00A152C9" w:rsidP="000A02CE">
      <w:pPr>
        <w:jc w:val="both"/>
        <w:rPr>
          <w:b/>
          <w:sz w:val="28"/>
          <w:szCs w:val="28"/>
        </w:rPr>
      </w:pPr>
    </w:p>
    <w:p w:rsidR="00A152C9" w:rsidRDefault="00A152C9" w:rsidP="000A02CE">
      <w:pPr>
        <w:jc w:val="both"/>
        <w:rPr>
          <w:b/>
          <w:sz w:val="28"/>
          <w:szCs w:val="28"/>
        </w:rPr>
      </w:pPr>
    </w:p>
    <w:p w:rsidR="00A152C9" w:rsidRDefault="00A152C9" w:rsidP="000A02CE">
      <w:pPr>
        <w:jc w:val="both"/>
        <w:rPr>
          <w:b/>
          <w:sz w:val="28"/>
          <w:szCs w:val="28"/>
        </w:rPr>
      </w:pPr>
    </w:p>
    <w:p w:rsidR="00A152C9" w:rsidRDefault="00A152C9" w:rsidP="000A02CE">
      <w:pPr>
        <w:jc w:val="both"/>
        <w:rPr>
          <w:b/>
          <w:sz w:val="28"/>
          <w:szCs w:val="28"/>
        </w:rPr>
      </w:pPr>
    </w:p>
    <w:p w:rsidR="00A152C9" w:rsidRDefault="00A152C9" w:rsidP="000A02CE">
      <w:pPr>
        <w:jc w:val="both"/>
        <w:rPr>
          <w:b/>
          <w:sz w:val="28"/>
          <w:szCs w:val="28"/>
        </w:rPr>
      </w:pPr>
    </w:p>
    <w:p w:rsidR="00A152C9" w:rsidRDefault="00A152C9" w:rsidP="000A02CE">
      <w:pPr>
        <w:jc w:val="both"/>
        <w:rPr>
          <w:b/>
          <w:sz w:val="28"/>
          <w:szCs w:val="28"/>
        </w:rPr>
      </w:pPr>
    </w:p>
    <w:p w:rsidR="00A152C9" w:rsidRDefault="00A152C9" w:rsidP="000A02CE">
      <w:pPr>
        <w:jc w:val="both"/>
        <w:rPr>
          <w:b/>
          <w:sz w:val="28"/>
          <w:szCs w:val="28"/>
        </w:rPr>
      </w:pPr>
    </w:p>
    <w:p w:rsidR="00A152C9" w:rsidRDefault="00A152C9" w:rsidP="000A02CE">
      <w:pPr>
        <w:jc w:val="both"/>
        <w:rPr>
          <w:b/>
          <w:sz w:val="28"/>
          <w:szCs w:val="28"/>
        </w:rPr>
      </w:pPr>
    </w:p>
    <w:p w:rsidR="00A152C9" w:rsidRDefault="00A152C9" w:rsidP="00EF5073">
      <w:pPr>
        <w:rPr>
          <w:b/>
          <w:sz w:val="28"/>
          <w:szCs w:val="28"/>
        </w:rPr>
      </w:pPr>
    </w:p>
    <w:p w:rsidR="00A152C9" w:rsidRDefault="00A152C9" w:rsidP="00EF5073">
      <w:pPr>
        <w:rPr>
          <w:b/>
          <w:sz w:val="28"/>
          <w:szCs w:val="28"/>
        </w:rPr>
      </w:pPr>
    </w:p>
    <w:p w:rsidR="00A152C9" w:rsidRDefault="00A152C9" w:rsidP="00EF5073">
      <w:pPr>
        <w:rPr>
          <w:b/>
          <w:sz w:val="28"/>
          <w:szCs w:val="28"/>
        </w:rPr>
      </w:pPr>
    </w:p>
    <w:p w:rsidR="00A152C9" w:rsidRDefault="00A152C9" w:rsidP="00EF5073">
      <w:pPr>
        <w:rPr>
          <w:b/>
          <w:sz w:val="28"/>
          <w:szCs w:val="28"/>
        </w:rPr>
      </w:pPr>
    </w:p>
    <w:p w:rsidR="00A152C9" w:rsidRDefault="00A152C9" w:rsidP="00EF5073">
      <w:pPr>
        <w:rPr>
          <w:b/>
          <w:sz w:val="28"/>
          <w:szCs w:val="28"/>
        </w:rPr>
      </w:pPr>
    </w:p>
    <w:p w:rsidR="00A152C9" w:rsidRDefault="00A152C9" w:rsidP="00EF5073">
      <w:pPr>
        <w:rPr>
          <w:b/>
          <w:sz w:val="28"/>
          <w:szCs w:val="28"/>
        </w:rPr>
      </w:pPr>
    </w:p>
    <w:p w:rsidR="00A152C9" w:rsidRDefault="00A152C9" w:rsidP="00EF5073">
      <w:pPr>
        <w:rPr>
          <w:b/>
          <w:sz w:val="28"/>
          <w:szCs w:val="28"/>
        </w:rPr>
      </w:pPr>
    </w:p>
    <w:p w:rsidR="00A152C9" w:rsidRDefault="00A152C9" w:rsidP="00EF5073">
      <w:pPr>
        <w:rPr>
          <w:b/>
          <w:sz w:val="28"/>
          <w:szCs w:val="28"/>
        </w:rPr>
      </w:pPr>
    </w:p>
    <w:p w:rsidR="00A152C9" w:rsidRDefault="00A152C9" w:rsidP="00EF5073">
      <w:pPr>
        <w:rPr>
          <w:b/>
          <w:sz w:val="28"/>
          <w:szCs w:val="28"/>
        </w:rPr>
      </w:pPr>
    </w:p>
    <w:p w:rsidR="00A152C9" w:rsidRDefault="00A152C9" w:rsidP="00EF5073">
      <w:pPr>
        <w:rPr>
          <w:b/>
          <w:sz w:val="28"/>
          <w:szCs w:val="28"/>
        </w:rPr>
      </w:pPr>
    </w:p>
    <w:p w:rsidR="00A152C9" w:rsidRDefault="00A152C9" w:rsidP="00EF5073">
      <w:pPr>
        <w:rPr>
          <w:b/>
          <w:sz w:val="28"/>
          <w:szCs w:val="28"/>
        </w:rPr>
      </w:pPr>
    </w:p>
    <w:p w:rsidR="00A152C9" w:rsidRDefault="00A152C9" w:rsidP="00EF5073">
      <w:pPr>
        <w:rPr>
          <w:b/>
          <w:sz w:val="28"/>
          <w:szCs w:val="28"/>
        </w:rPr>
      </w:pPr>
    </w:p>
    <w:p w:rsidR="00A152C9" w:rsidRDefault="00A152C9" w:rsidP="00EF5073">
      <w:pPr>
        <w:rPr>
          <w:b/>
          <w:sz w:val="28"/>
          <w:szCs w:val="28"/>
        </w:rPr>
      </w:pPr>
    </w:p>
    <w:p w:rsidR="00A152C9" w:rsidRDefault="00A152C9" w:rsidP="00EF5073">
      <w:pPr>
        <w:rPr>
          <w:b/>
          <w:sz w:val="28"/>
          <w:szCs w:val="28"/>
        </w:rPr>
      </w:pPr>
    </w:p>
    <w:p w:rsidR="00A152C9" w:rsidRDefault="00A152C9" w:rsidP="00EF5073">
      <w:pPr>
        <w:rPr>
          <w:b/>
          <w:sz w:val="28"/>
          <w:szCs w:val="28"/>
        </w:rPr>
      </w:pPr>
    </w:p>
    <w:p w:rsidR="00A152C9" w:rsidRDefault="00A152C9" w:rsidP="00EF5073">
      <w:pPr>
        <w:rPr>
          <w:b/>
          <w:sz w:val="28"/>
          <w:szCs w:val="28"/>
        </w:rPr>
      </w:pPr>
    </w:p>
    <w:p w:rsidR="00A152C9" w:rsidRDefault="00A152C9" w:rsidP="00EF5073">
      <w:pPr>
        <w:rPr>
          <w:b/>
          <w:sz w:val="28"/>
          <w:szCs w:val="28"/>
        </w:rPr>
      </w:pPr>
    </w:p>
    <w:p w:rsidR="000A02CE" w:rsidRDefault="000A02CE" w:rsidP="00EF5073">
      <w:pPr>
        <w:rPr>
          <w:b/>
          <w:sz w:val="28"/>
          <w:szCs w:val="28"/>
        </w:rPr>
      </w:pPr>
    </w:p>
    <w:p w:rsidR="000A02CE" w:rsidRDefault="000A02CE" w:rsidP="00EF5073">
      <w:pPr>
        <w:rPr>
          <w:b/>
          <w:sz w:val="28"/>
          <w:szCs w:val="28"/>
        </w:rPr>
      </w:pPr>
    </w:p>
    <w:p w:rsidR="000A02CE" w:rsidRDefault="000A02CE" w:rsidP="00EF5073">
      <w:pPr>
        <w:rPr>
          <w:b/>
          <w:sz w:val="28"/>
          <w:szCs w:val="28"/>
        </w:rPr>
      </w:pPr>
    </w:p>
    <w:p w:rsidR="000A02CE" w:rsidRDefault="000A02CE" w:rsidP="00EF5073">
      <w:pPr>
        <w:rPr>
          <w:b/>
          <w:sz w:val="28"/>
          <w:szCs w:val="28"/>
        </w:rPr>
      </w:pPr>
    </w:p>
    <w:p w:rsidR="00A152C9" w:rsidRDefault="00A152C9" w:rsidP="00EF5073">
      <w:pPr>
        <w:rPr>
          <w:b/>
          <w:sz w:val="28"/>
          <w:szCs w:val="28"/>
        </w:rPr>
      </w:pPr>
    </w:p>
    <w:p w:rsidR="00A152C9" w:rsidRDefault="000A02CE" w:rsidP="000A02C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Требования к уровню подготовки учащихся.</w:t>
      </w:r>
    </w:p>
    <w:p w:rsidR="00A152C9" w:rsidRPr="00A210E5" w:rsidRDefault="00A152C9" w:rsidP="00EF5073">
      <w:pPr>
        <w:rPr>
          <w:b/>
          <w:sz w:val="28"/>
          <w:szCs w:val="28"/>
        </w:rPr>
      </w:pPr>
    </w:p>
    <w:p w:rsidR="00A210E5" w:rsidRPr="00A210E5" w:rsidRDefault="00A210E5" w:rsidP="00A210E5">
      <w:pPr>
        <w:ind w:firstLine="360"/>
        <w:jc w:val="both"/>
        <w:rPr>
          <w:rFonts w:eastAsia="Times New Roman"/>
          <w:sz w:val="28"/>
          <w:szCs w:val="28"/>
          <w:lang w:bidi="en-US"/>
        </w:rPr>
      </w:pPr>
      <w:r w:rsidRPr="00A210E5">
        <w:rPr>
          <w:rFonts w:eastAsia="Times New Roman"/>
          <w:b/>
          <w:sz w:val="28"/>
          <w:szCs w:val="28"/>
          <w:u w:val="single"/>
          <w:lang w:bidi="en-US"/>
        </w:rPr>
        <w:t>Предметными результатами</w:t>
      </w:r>
      <w:r w:rsidRPr="00A210E5">
        <w:rPr>
          <w:rFonts w:eastAsia="Times New Roman"/>
          <w:sz w:val="28"/>
          <w:szCs w:val="28"/>
          <w:lang w:bidi="en-US"/>
        </w:rPr>
        <w:t xml:space="preserve"> изучения курса «Технология» в 3-м классе является формирование следующих умений: </w:t>
      </w:r>
    </w:p>
    <w:p w:rsidR="00A210E5" w:rsidRPr="00A210E5" w:rsidRDefault="00A210E5" w:rsidP="00A210E5">
      <w:pPr>
        <w:numPr>
          <w:ilvl w:val="0"/>
          <w:numId w:val="30"/>
        </w:numPr>
        <w:spacing w:line="252" w:lineRule="auto"/>
        <w:jc w:val="both"/>
        <w:rPr>
          <w:rFonts w:eastAsia="Times New Roman"/>
          <w:sz w:val="28"/>
          <w:szCs w:val="28"/>
          <w:lang w:bidi="en-US"/>
        </w:rPr>
      </w:pPr>
      <w:r w:rsidRPr="00A210E5">
        <w:rPr>
          <w:rFonts w:eastAsia="Times New Roman"/>
          <w:iCs/>
          <w:sz w:val="28"/>
          <w:szCs w:val="28"/>
          <w:lang w:bidi="en-US"/>
        </w:rPr>
        <w:t xml:space="preserve">иметь представление </w:t>
      </w:r>
      <w:proofErr w:type="spellStart"/>
      <w:r w:rsidRPr="00A210E5">
        <w:rPr>
          <w:rFonts w:eastAsia="Times New Roman"/>
          <w:iCs/>
          <w:sz w:val="28"/>
          <w:szCs w:val="28"/>
          <w:lang w:bidi="en-US"/>
        </w:rPr>
        <w:t>обэстетических</w:t>
      </w:r>
      <w:proofErr w:type="spellEnd"/>
      <w:r w:rsidRPr="00A210E5">
        <w:rPr>
          <w:rFonts w:eastAsia="Times New Roman"/>
          <w:iCs/>
          <w:sz w:val="28"/>
          <w:szCs w:val="28"/>
          <w:lang w:bidi="en-US"/>
        </w:rPr>
        <w:t xml:space="preserve"> </w:t>
      </w:r>
      <w:proofErr w:type="gramStart"/>
      <w:r w:rsidRPr="00A210E5">
        <w:rPr>
          <w:rFonts w:eastAsia="Times New Roman"/>
          <w:iCs/>
          <w:sz w:val="28"/>
          <w:szCs w:val="28"/>
          <w:lang w:bidi="en-US"/>
        </w:rPr>
        <w:t>понятиях</w:t>
      </w:r>
      <w:proofErr w:type="gramEnd"/>
      <w:r w:rsidRPr="00A210E5">
        <w:rPr>
          <w:rFonts w:eastAsia="Times New Roman"/>
          <w:bCs/>
          <w:iCs/>
          <w:sz w:val="28"/>
          <w:szCs w:val="28"/>
          <w:lang w:bidi="en-US"/>
        </w:rPr>
        <w:t xml:space="preserve">: </w:t>
      </w:r>
      <w:r w:rsidRPr="00A210E5">
        <w:rPr>
          <w:rFonts w:eastAsia="Times New Roman"/>
          <w:sz w:val="28"/>
          <w:szCs w:val="28"/>
          <w:lang w:bidi="en-US"/>
        </w:rPr>
        <w:t xml:space="preserve">художественный образ, форма и содержание, игрушка, дисгармония. </w:t>
      </w:r>
    </w:p>
    <w:p w:rsidR="00A210E5" w:rsidRPr="00A210E5" w:rsidRDefault="00A210E5" w:rsidP="00A210E5">
      <w:pPr>
        <w:jc w:val="both"/>
        <w:rPr>
          <w:rFonts w:eastAsia="Times New Roman"/>
          <w:sz w:val="28"/>
          <w:szCs w:val="28"/>
          <w:lang w:bidi="en-US"/>
        </w:rPr>
      </w:pPr>
      <w:r w:rsidRPr="00A210E5">
        <w:rPr>
          <w:rFonts w:eastAsia="Times New Roman"/>
          <w:iCs/>
          <w:sz w:val="28"/>
          <w:szCs w:val="28"/>
          <w:lang w:bidi="en-US"/>
        </w:rPr>
        <w:t>По художественно-творческой изобразительной деятельности</w:t>
      </w:r>
      <w:r w:rsidRPr="00A210E5">
        <w:rPr>
          <w:rFonts w:eastAsia="Times New Roman"/>
          <w:sz w:val="28"/>
          <w:szCs w:val="28"/>
          <w:lang w:bidi="en-US"/>
        </w:rPr>
        <w:t>:</w:t>
      </w:r>
    </w:p>
    <w:p w:rsidR="00A210E5" w:rsidRPr="00A210E5" w:rsidRDefault="00A210E5" w:rsidP="00A210E5">
      <w:pPr>
        <w:numPr>
          <w:ilvl w:val="0"/>
          <w:numId w:val="31"/>
        </w:numPr>
        <w:spacing w:line="252" w:lineRule="auto"/>
        <w:jc w:val="both"/>
        <w:rPr>
          <w:rFonts w:eastAsia="Times New Roman"/>
          <w:sz w:val="28"/>
          <w:szCs w:val="28"/>
          <w:lang w:bidi="en-US"/>
        </w:rPr>
      </w:pPr>
      <w:r w:rsidRPr="00A210E5">
        <w:rPr>
          <w:rFonts w:eastAsia="Times New Roman"/>
          <w:bCs/>
          <w:iCs/>
          <w:sz w:val="28"/>
          <w:szCs w:val="28"/>
          <w:lang w:bidi="en-US"/>
        </w:rPr>
        <w:t xml:space="preserve">иметь представление </w:t>
      </w:r>
      <w:r w:rsidRPr="00A210E5">
        <w:rPr>
          <w:rFonts w:eastAsia="Times New Roman"/>
          <w:sz w:val="28"/>
          <w:szCs w:val="28"/>
          <w:lang w:bidi="en-US"/>
        </w:rPr>
        <w:t>об архитектуре как виде искусства</w:t>
      </w:r>
      <w:r w:rsidRPr="00A210E5">
        <w:rPr>
          <w:rFonts w:eastAsia="Times New Roman"/>
          <w:bCs/>
          <w:iCs/>
          <w:sz w:val="28"/>
          <w:szCs w:val="28"/>
          <w:lang w:bidi="en-US"/>
        </w:rPr>
        <w:t xml:space="preserve">, </w:t>
      </w:r>
      <w:r w:rsidRPr="00A210E5">
        <w:rPr>
          <w:rFonts w:eastAsia="Times New Roman"/>
          <w:sz w:val="28"/>
          <w:szCs w:val="28"/>
          <w:lang w:bidi="en-US"/>
        </w:rPr>
        <w:t>о воздушной перспективе и пропорциях предметов, о прообразах в художественных произведениях;</w:t>
      </w:r>
    </w:p>
    <w:p w:rsidR="00A210E5" w:rsidRPr="00A210E5" w:rsidRDefault="00A210E5" w:rsidP="00A210E5">
      <w:pPr>
        <w:numPr>
          <w:ilvl w:val="0"/>
          <w:numId w:val="31"/>
        </w:numPr>
        <w:spacing w:line="252" w:lineRule="auto"/>
        <w:jc w:val="both"/>
        <w:rPr>
          <w:rFonts w:eastAsia="Times New Roman"/>
          <w:sz w:val="28"/>
          <w:szCs w:val="28"/>
          <w:u w:val="single"/>
          <w:lang w:bidi="en-US"/>
        </w:rPr>
      </w:pPr>
      <w:r w:rsidRPr="00A210E5">
        <w:rPr>
          <w:rFonts w:eastAsia="Times New Roman"/>
          <w:bCs/>
          <w:iCs/>
          <w:sz w:val="28"/>
          <w:szCs w:val="28"/>
          <w:lang w:bidi="en-US"/>
        </w:rPr>
        <w:t xml:space="preserve">знать </w:t>
      </w:r>
      <w:r w:rsidRPr="00A210E5">
        <w:rPr>
          <w:rFonts w:eastAsia="Times New Roman"/>
          <w:sz w:val="28"/>
          <w:szCs w:val="28"/>
          <w:lang w:bidi="en-US"/>
        </w:rPr>
        <w:t xml:space="preserve">холодные и тёплые цвета; </w:t>
      </w:r>
    </w:p>
    <w:p w:rsidR="00A210E5" w:rsidRPr="00A210E5" w:rsidRDefault="00A210E5" w:rsidP="00A210E5">
      <w:pPr>
        <w:numPr>
          <w:ilvl w:val="0"/>
          <w:numId w:val="31"/>
        </w:numPr>
        <w:spacing w:line="252" w:lineRule="auto"/>
        <w:jc w:val="both"/>
        <w:rPr>
          <w:rFonts w:eastAsia="Times New Roman"/>
          <w:sz w:val="28"/>
          <w:szCs w:val="28"/>
          <w:u w:val="single"/>
          <w:lang w:bidi="en-US"/>
        </w:rPr>
      </w:pPr>
      <w:r w:rsidRPr="00A210E5">
        <w:rPr>
          <w:rFonts w:eastAsia="Times New Roman"/>
          <w:bCs/>
          <w:iCs/>
          <w:sz w:val="28"/>
          <w:szCs w:val="28"/>
          <w:lang w:bidi="en-US"/>
        </w:rPr>
        <w:t xml:space="preserve">уметь </w:t>
      </w:r>
      <w:r w:rsidRPr="00A210E5">
        <w:rPr>
          <w:rFonts w:eastAsia="Times New Roman"/>
          <w:sz w:val="28"/>
          <w:szCs w:val="28"/>
          <w:lang w:bidi="en-US"/>
        </w:rPr>
        <w:t xml:space="preserve">выполнять наброски по своим замыслам с соблюдением пропорций предметов. </w:t>
      </w:r>
    </w:p>
    <w:p w:rsidR="00A210E5" w:rsidRPr="00A210E5" w:rsidRDefault="00A210E5" w:rsidP="00A210E5">
      <w:pPr>
        <w:jc w:val="both"/>
        <w:rPr>
          <w:rFonts w:eastAsia="Times New Roman"/>
          <w:iCs/>
          <w:sz w:val="28"/>
          <w:szCs w:val="28"/>
          <w:lang w:bidi="en-US"/>
        </w:rPr>
      </w:pPr>
      <w:r w:rsidRPr="00A210E5">
        <w:rPr>
          <w:rFonts w:eastAsia="Times New Roman"/>
          <w:iCs/>
          <w:sz w:val="28"/>
          <w:szCs w:val="28"/>
          <w:lang w:bidi="en-US"/>
        </w:rPr>
        <w:t>По трудово</w:t>
      </w:r>
      <w:proofErr w:type="gramStart"/>
      <w:r w:rsidRPr="00A210E5">
        <w:rPr>
          <w:rFonts w:eastAsia="Times New Roman"/>
          <w:iCs/>
          <w:sz w:val="28"/>
          <w:szCs w:val="28"/>
          <w:lang w:bidi="en-US"/>
        </w:rPr>
        <w:t>й(</w:t>
      </w:r>
      <w:proofErr w:type="gramEnd"/>
      <w:r w:rsidRPr="00A210E5">
        <w:rPr>
          <w:rFonts w:eastAsia="Times New Roman"/>
          <w:iCs/>
          <w:sz w:val="28"/>
          <w:szCs w:val="28"/>
          <w:lang w:bidi="en-US"/>
        </w:rPr>
        <w:t>технико-технологической) деятельности:</w:t>
      </w:r>
    </w:p>
    <w:p w:rsidR="00A210E5" w:rsidRPr="00A210E5" w:rsidRDefault="00A210E5" w:rsidP="00A210E5">
      <w:pPr>
        <w:numPr>
          <w:ilvl w:val="0"/>
          <w:numId w:val="32"/>
        </w:numPr>
        <w:spacing w:line="252" w:lineRule="auto"/>
        <w:jc w:val="both"/>
        <w:rPr>
          <w:rFonts w:eastAsia="Times New Roman"/>
          <w:sz w:val="28"/>
          <w:szCs w:val="28"/>
          <w:lang w:bidi="en-US"/>
        </w:rPr>
      </w:pPr>
      <w:r w:rsidRPr="00A210E5">
        <w:rPr>
          <w:rFonts w:eastAsia="Times New Roman"/>
          <w:bCs/>
          <w:iCs/>
          <w:sz w:val="28"/>
          <w:szCs w:val="28"/>
          <w:lang w:bidi="en-US"/>
        </w:rPr>
        <w:t xml:space="preserve">знать </w:t>
      </w:r>
      <w:r w:rsidRPr="00A210E5">
        <w:rPr>
          <w:rFonts w:eastAsia="Times New Roman"/>
          <w:sz w:val="28"/>
          <w:szCs w:val="28"/>
          <w:lang w:bidi="en-US"/>
        </w:rPr>
        <w:t>виды изучаемых материалов их свойства; способ получения объёмных форм – на основе развёртки;</w:t>
      </w:r>
    </w:p>
    <w:p w:rsidR="00A210E5" w:rsidRPr="00A210E5" w:rsidRDefault="00A210E5" w:rsidP="00A210E5">
      <w:pPr>
        <w:numPr>
          <w:ilvl w:val="0"/>
          <w:numId w:val="32"/>
        </w:numPr>
        <w:spacing w:line="252" w:lineRule="auto"/>
        <w:jc w:val="both"/>
        <w:rPr>
          <w:rFonts w:eastAsia="Times New Roman"/>
          <w:sz w:val="28"/>
          <w:szCs w:val="28"/>
          <w:lang w:bidi="en-US"/>
        </w:rPr>
      </w:pPr>
      <w:r w:rsidRPr="00A210E5">
        <w:rPr>
          <w:rFonts w:eastAsia="Times New Roman"/>
          <w:sz w:val="28"/>
          <w:szCs w:val="28"/>
          <w:lang w:bidi="en-US"/>
        </w:rPr>
        <w:t>у</w:t>
      </w:r>
      <w:r w:rsidRPr="00A210E5">
        <w:rPr>
          <w:rFonts w:eastAsia="Times New Roman"/>
          <w:bCs/>
          <w:iCs/>
          <w:sz w:val="28"/>
          <w:szCs w:val="28"/>
          <w:lang w:bidi="en-US"/>
        </w:rPr>
        <w:t xml:space="preserve">меть </w:t>
      </w:r>
      <w:r w:rsidRPr="00A210E5">
        <w:rPr>
          <w:rFonts w:eastAsia="Times New Roman"/>
          <w:iCs/>
          <w:sz w:val="28"/>
          <w:szCs w:val="28"/>
          <w:lang w:bidi="en-US"/>
        </w:rPr>
        <w:t xml:space="preserve">самостоятельно </w:t>
      </w:r>
      <w:r w:rsidRPr="00A210E5">
        <w:rPr>
          <w:rFonts w:eastAsia="Times New Roman"/>
          <w:sz w:val="28"/>
          <w:szCs w:val="28"/>
          <w:lang w:bidi="en-US"/>
        </w:rPr>
        <w:t xml:space="preserve">выполнять разметку с опорой на чертёж по линейке, угольнику, циркулю; </w:t>
      </w:r>
    </w:p>
    <w:p w:rsidR="00A210E5" w:rsidRPr="00A210E5" w:rsidRDefault="00A210E5" w:rsidP="00A210E5">
      <w:pPr>
        <w:numPr>
          <w:ilvl w:val="0"/>
          <w:numId w:val="32"/>
        </w:numPr>
        <w:spacing w:line="252" w:lineRule="auto"/>
        <w:jc w:val="both"/>
        <w:rPr>
          <w:rFonts w:eastAsia="Times New Roman"/>
          <w:sz w:val="28"/>
          <w:szCs w:val="28"/>
          <w:lang w:bidi="en-US"/>
        </w:rPr>
      </w:pPr>
      <w:r w:rsidRPr="00A210E5">
        <w:rPr>
          <w:rFonts w:eastAsia="Times New Roman"/>
          <w:iCs/>
          <w:sz w:val="28"/>
          <w:szCs w:val="28"/>
          <w:lang w:bidi="en-US"/>
        </w:rPr>
        <w:t>под контролем учителя</w:t>
      </w:r>
      <w:r w:rsidRPr="00A210E5">
        <w:rPr>
          <w:rFonts w:eastAsia="Times New Roman"/>
          <w:sz w:val="28"/>
          <w:szCs w:val="28"/>
          <w:lang w:bidi="en-US"/>
        </w:rPr>
        <w:t xml:space="preserve"> проводить анализ образца (задания), планировать и контролировать выполняемую практическую работу.</w:t>
      </w:r>
    </w:p>
    <w:p w:rsidR="00A210E5" w:rsidRDefault="00A210E5" w:rsidP="00A210E5">
      <w:pPr>
        <w:ind w:firstLine="360"/>
        <w:jc w:val="both"/>
        <w:rPr>
          <w:rFonts w:eastAsia="Times New Roman"/>
          <w:lang w:bidi="en-US"/>
        </w:rPr>
      </w:pPr>
      <w:r w:rsidRPr="00A210E5">
        <w:rPr>
          <w:rFonts w:eastAsia="Times New Roman"/>
          <w:bCs/>
          <w:iCs/>
          <w:sz w:val="28"/>
          <w:szCs w:val="28"/>
          <w:lang w:bidi="en-US"/>
        </w:rPr>
        <w:t xml:space="preserve">Уметь </w:t>
      </w:r>
      <w:r w:rsidRPr="00A210E5">
        <w:rPr>
          <w:rFonts w:eastAsia="Times New Roman"/>
          <w:sz w:val="28"/>
          <w:szCs w:val="28"/>
          <w:lang w:bidi="en-US"/>
        </w:rPr>
        <w:t>реализовывать творческий замысел в создании художественного образа в единстве формы и содержания</w:t>
      </w:r>
      <w:r w:rsidRPr="00BF555F">
        <w:rPr>
          <w:rFonts w:eastAsia="Times New Roman"/>
          <w:lang w:bidi="en-US"/>
        </w:rPr>
        <w:t xml:space="preserve">. </w:t>
      </w:r>
    </w:p>
    <w:p w:rsidR="007A7233" w:rsidRDefault="007A7233" w:rsidP="00A210E5">
      <w:pPr>
        <w:ind w:firstLine="360"/>
        <w:jc w:val="both"/>
        <w:rPr>
          <w:rFonts w:eastAsia="Times New Roman"/>
          <w:lang w:bidi="en-US"/>
        </w:rPr>
      </w:pPr>
    </w:p>
    <w:p w:rsidR="007A7233" w:rsidRDefault="007A7233" w:rsidP="00A210E5">
      <w:pPr>
        <w:ind w:firstLine="360"/>
        <w:jc w:val="both"/>
        <w:rPr>
          <w:rFonts w:eastAsia="Times New Roman"/>
          <w:lang w:bidi="en-US"/>
        </w:rPr>
      </w:pPr>
    </w:p>
    <w:p w:rsidR="007A7233" w:rsidRDefault="007A7233" w:rsidP="00A210E5">
      <w:pPr>
        <w:ind w:firstLine="360"/>
        <w:jc w:val="both"/>
        <w:rPr>
          <w:rFonts w:eastAsia="Times New Roman"/>
          <w:lang w:bidi="en-US"/>
        </w:rPr>
      </w:pPr>
    </w:p>
    <w:p w:rsidR="00D5163A" w:rsidRDefault="00D5163A" w:rsidP="00A210E5">
      <w:pPr>
        <w:ind w:firstLine="360"/>
        <w:jc w:val="both"/>
        <w:rPr>
          <w:rFonts w:eastAsia="Times New Roman"/>
          <w:lang w:bidi="en-US"/>
        </w:rPr>
      </w:pPr>
    </w:p>
    <w:p w:rsidR="00D5163A" w:rsidRDefault="00D5163A" w:rsidP="00A210E5">
      <w:pPr>
        <w:ind w:firstLine="360"/>
        <w:jc w:val="both"/>
        <w:rPr>
          <w:rFonts w:eastAsia="Times New Roman"/>
          <w:lang w:bidi="en-US"/>
        </w:rPr>
      </w:pPr>
    </w:p>
    <w:p w:rsidR="00D5163A" w:rsidRDefault="00D5163A" w:rsidP="00A210E5">
      <w:pPr>
        <w:ind w:firstLine="360"/>
        <w:jc w:val="both"/>
        <w:rPr>
          <w:rFonts w:eastAsia="Times New Roman"/>
          <w:lang w:bidi="en-US"/>
        </w:rPr>
      </w:pPr>
    </w:p>
    <w:p w:rsidR="00D5163A" w:rsidRDefault="00D5163A" w:rsidP="00A210E5">
      <w:pPr>
        <w:ind w:firstLine="360"/>
        <w:jc w:val="both"/>
        <w:rPr>
          <w:rFonts w:eastAsia="Times New Roman"/>
          <w:lang w:bidi="en-US"/>
        </w:rPr>
      </w:pPr>
    </w:p>
    <w:p w:rsidR="00D5163A" w:rsidRDefault="00D5163A" w:rsidP="00A210E5">
      <w:pPr>
        <w:ind w:firstLine="360"/>
        <w:jc w:val="both"/>
        <w:rPr>
          <w:rFonts w:eastAsia="Times New Roman"/>
          <w:lang w:bidi="en-US"/>
        </w:rPr>
      </w:pPr>
    </w:p>
    <w:p w:rsidR="00D5163A" w:rsidRDefault="00D5163A" w:rsidP="00A210E5">
      <w:pPr>
        <w:ind w:firstLine="360"/>
        <w:jc w:val="both"/>
        <w:rPr>
          <w:rFonts w:eastAsia="Times New Roman"/>
          <w:lang w:bidi="en-US"/>
        </w:rPr>
      </w:pPr>
    </w:p>
    <w:p w:rsidR="00D5163A" w:rsidRDefault="00D5163A" w:rsidP="00A210E5">
      <w:pPr>
        <w:ind w:firstLine="360"/>
        <w:jc w:val="both"/>
        <w:rPr>
          <w:rFonts w:eastAsia="Times New Roman"/>
          <w:lang w:bidi="en-US"/>
        </w:rPr>
      </w:pPr>
    </w:p>
    <w:p w:rsidR="00D5163A" w:rsidRDefault="00D5163A" w:rsidP="00A210E5">
      <w:pPr>
        <w:ind w:firstLine="360"/>
        <w:jc w:val="both"/>
        <w:rPr>
          <w:rFonts w:eastAsia="Times New Roman"/>
          <w:lang w:bidi="en-US"/>
        </w:rPr>
      </w:pPr>
    </w:p>
    <w:p w:rsidR="00D5163A" w:rsidRDefault="00D5163A" w:rsidP="00A210E5">
      <w:pPr>
        <w:ind w:firstLine="360"/>
        <w:jc w:val="both"/>
        <w:rPr>
          <w:rFonts w:eastAsia="Times New Roman"/>
          <w:lang w:bidi="en-US"/>
        </w:rPr>
      </w:pPr>
    </w:p>
    <w:p w:rsidR="00D5163A" w:rsidRDefault="00D5163A" w:rsidP="00A210E5">
      <w:pPr>
        <w:ind w:firstLine="360"/>
        <w:jc w:val="both"/>
        <w:rPr>
          <w:rFonts w:eastAsia="Times New Roman"/>
          <w:lang w:bidi="en-US"/>
        </w:rPr>
      </w:pPr>
    </w:p>
    <w:p w:rsidR="00D5163A" w:rsidRDefault="00D5163A" w:rsidP="00A210E5">
      <w:pPr>
        <w:ind w:firstLine="360"/>
        <w:jc w:val="both"/>
        <w:rPr>
          <w:rFonts w:eastAsia="Times New Roman"/>
          <w:lang w:bidi="en-US"/>
        </w:rPr>
      </w:pPr>
    </w:p>
    <w:p w:rsidR="00D5163A" w:rsidRDefault="00D5163A" w:rsidP="00A210E5">
      <w:pPr>
        <w:ind w:firstLine="360"/>
        <w:jc w:val="both"/>
        <w:rPr>
          <w:rFonts w:eastAsia="Times New Roman"/>
          <w:lang w:bidi="en-US"/>
        </w:rPr>
      </w:pPr>
    </w:p>
    <w:p w:rsidR="00D5163A" w:rsidRDefault="00D5163A" w:rsidP="00A210E5">
      <w:pPr>
        <w:ind w:firstLine="360"/>
        <w:jc w:val="both"/>
        <w:rPr>
          <w:rFonts w:eastAsia="Times New Roman"/>
          <w:lang w:bidi="en-US"/>
        </w:rPr>
      </w:pPr>
    </w:p>
    <w:p w:rsidR="00D5163A" w:rsidRDefault="00D5163A" w:rsidP="00A210E5">
      <w:pPr>
        <w:ind w:firstLine="360"/>
        <w:jc w:val="both"/>
        <w:rPr>
          <w:rFonts w:eastAsia="Times New Roman"/>
          <w:lang w:bidi="en-US"/>
        </w:rPr>
      </w:pPr>
    </w:p>
    <w:p w:rsidR="00D5163A" w:rsidRDefault="00D5163A" w:rsidP="00A210E5">
      <w:pPr>
        <w:ind w:firstLine="360"/>
        <w:jc w:val="both"/>
        <w:rPr>
          <w:rFonts w:eastAsia="Times New Roman"/>
          <w:lang w:bidi="en-US"/>
        </w:rPr>
      </w:pPr>
    </w:p>
    <w:p w:rsidR="00D5163A" w:rsidRDefault="00D5163A" w:rsidP="00A210E5">
      <w:pPr>
        <w:ind w:firstLine="360"/>
        <w:jc w:val="both"/>
        <w:rPr>
          <w:rFonts w:eastAsia="Times New Roman"/>
          <w:lang w:bidi="en-US"/>
        </w:rPr>
      </w:pPr>
    </w:p>
    <w:p w:rsidR="00D5163A" w:rsidRDefault="00D5163A" w:rsidP="00A210E5">
      <w:pPr>
        <w:ind w:firstLine="360"/>
        <w:jc w:val="both"/>
        <w:rPr>
          <w:rFonts w:eastAsia="Times New Roman"/>
          <w:lang w:bidi="en-US"/>
        </w:rPr>
      </w:pPr>
    </w:p>
    <w:p w:rsidR="00D5163A" w:rsidRDefault="00D5163A" w:rsidP="00A210E5">
      <w:pPr>
        <w:ind w:firstLine="360"/>
        <w:jc w:val="both"/>
        <w:rPr>
          <w:rFonts w:eastAsia="Times New Roman"/>
          <w:lang w:bidi="en-US"/>
        </w:rPr>
      </w:pPr>
    </w:p>
    <w:p w:rsidR="00D5163A" w:rsidRDefault="00D5163A" w:rsidP="00A210E5">
      <w:pPr>
        <w:ind w:firstLine="360"/>
        <w:jc w:val="both"/>
        <w:rPr>
          <w:rFonts w:eastAsia="Times New Roman"/>
          <w:lang w:bidi="en-US"/>
        </w:rPr>
      </w:pPr>
    </w:p>
    <w:p w:rsidR="00D5163A" w:rsidRDefault="00D5163A" w:rsidP="00A210E5">
      <w:pPr>
        <w:ind w:firstLine="360"/>
        <w:jc w:val="both"/>
        <w:rPr>
          <w:rFonts w:eastAsia="Times New Roman"/>
          <w:lang w:bidi="en-US"/>
        </w:rPr>
      </w:pPr>
    </w:p>
    <w:p w:rsidR="00D5163A" w:rsidRDefault="00D5163A" w:rsidP="00A210E5">
      <w:pPr>
        <w:ind w:firstLine="360"/>
        <w:jc w:val="both"/>
        <w:rPr>
          <w:rFonts w:eastAsia="Times New Roman"/>
          <w:lang w:bidi="en-US"/>
        </w:rPr>
      </w:pPr>
    </w:p>
    <w:p w:rsidR="00D5163A" w:rsidRDefault="00D5163A" w:rsidP="00A210E5">
      <w:pPr>
        <w:ind w:firstLine="360"/>
        <w:jc w:val="both"/>
        <w:rPr>
          <w:rFonts w:eastAsia="Times New Roman"/>
          <w:lang w:bidi="en-US"/>
        </w:rPr>
      </w:pPr>
    </w:p>
    <w:p w:rsidR="00D5163A" w:rsidRDefault="00D5163A" w:rsidP="00A210E5">
      <w:pPr>
        <w:ind w:firstLine="360"/>
        <w:jc w:val="both"/>
        <w:rPr>
          <w:rFonts w:eastAsia="Times New Roman"/>
          <w:lang w:bidi="en-US"/>
        </w:rPr>
      </w:pPr>
    </w:p>
    <w:p w:rsidR="00D5163A" w:rsidRPr="00BF555F" w:rsidRDefault="00D5163A" w:rsidP="00D5163A">
      <w:pPr>
        <w:jc w:val="both"/>
        <w:rPr>
          <w:rFonts w:eastAsia="Times New Roman"/>
          <w:lang w:bidi="en-US"/>
        </w:rPr>
      </w:pPr>
    </w:p>
    <w:p w:rsidR="00EF5073" w:rsidRDefault="007A7233" w:rsidP="00EF507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Литература</w:t>
      </w:r>
    </w:p>
    <w:p w:rsidR="00EF5073" w:rsidRPr="00B820E1" w:rsidRDefault="00EF5073" w:rsidP="00EF5073">
      <w:pPr>
        <w:rPr>
          <w:b/>
          <w:sz w:val="28"/>
          <w:szCs w:val="28"/>
        </w:rPr>
      </w:pPr>
    </w:p>
    <w:p w:rsidR="007A7233" w:rsidRPr="00B820E1" w:rsidRDefault="007A7233" w:rsidP="00B820E1">
      <w:pPr>
        <w:pStyle w:val="a6"/>
        <w:shd w:val="clear" w:color="auto" w:fill="FFFFF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B820E1">
        <w:rPr>
          <w:rFonts w:ascii="Times New Roman" w:hAnsi="Times New Roman"/>
          <w:i/>
          <w:iCs/>
          <w:color w:val="000000"/>
          <w:sz w:val="28"/>
          <w:szCs w:val="28"/>
          <w:lang w:val="ru-RU" w:eastAsia="ru-RU"/>
        </w:rPr>
        <w:t xml:space="preserve">О.Л. </w:t>
      </w:r>
      <w:proofErr w:type="spellStart"/>
      <w:r w:rsidRPr="00B820E1">
        <w:rPr>
          <w:rFonts w:ascii="Times New Roman" w:hAnsi="Times New Roman"/>
          <w:i/>
          <w:iCs/>
          <w:color w:val="000000"/>
          <w:sz w:val="28"/>
          <w:szCs w:val="28"/>
          <w:lang w:val="ru-RU" w:eastAsia="ru-RU"/>
        </w:rPr>
        <w:t>Куревина</w:t>
      </w:r>
      <w:proofErr w:type="spellEnd"/>
      <w:r w:rsidRPr="00B820E1">
        <w:rPr>
          <w:rFonts w:ascii="Times New Roman" w:hAnsi="Times New Roman"/>
          <w:i/>
          <w:iCs/>
          <w:color w:val="000000"/>
          <w:sz w:val="28"/>
          <w:szCs w:val="28"/>
          <w:lang w:val="ru-RU" w:eastAsia="ru-RU"/>
        </w:rPr>
        <w:t>, Е.Д. Ковалевская</w:t>
      </w:r>
      <w:r w:rsidRPr="00B820E1">
        <w:rPr>
          <w:rFonts w:ascii="Times New Roman" w:hAnsi="Times New Roman"/>
          <w:bCs/>
          <w:iCs/>
          <w:sz w:val="28"/>
          <w:szCs w:val="28"/>
          <w:lang w:val="ru-RU" w:eastAsia="ru-RU"/>
        </w:rPr>
        <w:t xml:space="preserve"> «Технология. </w:t>
      </w:r>
      <w:proofErr w:type="gramStart"/>
      <w:r w:rsidRPr="00B820E1">
        <w:rPr>
          <w:rFonts w:ascii="Times New Roman" w:hAnsi="Times New Roman"/>
          <w:bCs/>
          <w:iCs/>
          <w:sz w:val="28"/>
          <w:szCs w:val="28"/>
          <w:lang w:val="ru-RU" w:eastAsia="ru-RU"/>
        </w:rPr>
        <w:t>Прекрасное</w:t>
      </w:r>
      <w:proofErr w:type="gramEnd"/>
      <w:r w:rsidRPr="00B820E1">
        <w:rPr>
          <w:rFonts w:ascii="Times New Roman" w:hAnsi="Times New Roman"/>
          <w:bCs/>
          <w:iCs/>
          <w:sz w:val="28"/>
          <w:szCs w:val="28"/>
          <w:lang w:val="ru-RU" w:eastAsia="ru-RU"/>
        </w:rPr>
        <w:t xml:space="preserve"> рядом с тобой» , 3 класс,</w:t>
      </w:r>
    </w:p>
    <w:p w:rsidR="007A7233" w:rsidRPr="00B820E1" w:rsidRDefault="007A7233" w:rsidP="007A723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eastAsia="Times New Roman"/>
          <w:sz w:val="28"/>
          <w:szCs w:val="28"/>
        </w:rPr>
      </w:pPr>
      <w:r w:rsidRPr="00B820E1">
        <w:rPr>
          <w:rFonts w:eastAsia="Times New Roman"/>
          <w:sz w:val="28"/>
          <w:szCs w:val="28"/>
        </w:rPr>
        <w:t>Е.Д.Ковалевская</w:t>
      </w:r>
      <w:proofErr w:type="gramStart"/>
      <w:r w:rsidRPr="00B820E1">
        <w:rPr>
          <w:rFonts w:eastAsia="Times New Roman"/>
          <w:sz w:val="28"/>
          <w:szCs w:val="28"/>
        </w:rPr>
        <w:t>«Р</w:t>
      </w:r>
      <w:proofErr w:type="gramEnd"/>
      <w:r w:rsidRPr="00B820E1">
        <w:rPr>
          <w:rFonts w:eastAsia="Times New Roman"/>
          <w:sz w:val="28"/>
          <w:szCs w:val="28"/>
        </w:rPr>
        <w:t xml:space="preserve">абочая тетрадь  к учебнику «Технология», 3 класс. </w:t>
      </w:r>
    </w:p>
    <w:p w:rsidR="00EF5073" w:rsidRDefault="00EF5073" w:rsidP="00EF5073">
      <w:pPr>
        <w:rPr>
          <w:b/>
          <w:sz w:val="28"/>
          <w:szCs w:val="28"/>
        </w:rPr>
      </w:pPr>
    </w:p>
    <w:p w:rsidR="00EF5073" w:rsidRDefault="00EF5073" w:rsidP="00EF5073">
      <w:pPr>
        <w:rPr>
          <w:b/>
          <w:sz w:val="28"/>
          <w:szCs w:val="28"/>
        </w:rPr>
      </w:pPr>
    </w:p>
    <w:p w:rsidR="00EF5073" w:rsidRDefault="00EF5073" w:rsidP="00EF5073">
      <w:pPr>
        <w:rPr>
          <w:b/>
          <w:sz w:val="28"/>
          <w:szCs w:val="28"/>
        </w:rPr>
      </w:pPr>
    </w:p>
    <w:p w:rsidR="00EF5073" w:rsidRDefault="00EF5073" w:rsidP="00EF5073">
      <w:pPr>
        <w:rPr>
          <w:b/>
          <w:sz w:val="28"/>
          <w:szCs w:val="28"/>
        </w:rPr>
      </w:pPr>
    </w:p>
    <w:p w:rsidR="00EF5073" w:rsidRDefault="00EF5073" w:rsidP="00EF5073">
      <w:pPr>
        <w:rPr>
          <w:b/>
          <w:sz w:val="28"/>
          <w:szCs w:val="28"/>
        </w:rPr>
      </w:pPr>
    </w:p>
    <w:p w:rsidR="00EF5073" w:rsidRDefault="00EF5073" w:rsidP="00EF5073">
      <w:pPr>
        <w:rPr>
          <w:b/>
          <w:sz w:val="28"/>
          <w:szCs w:val="28"/>
        </w:rPr>
      </w:pPr>
    </w:p>
    <w:p w:rsidR="00EF5073" w:rsidRDefault="00EF5073" w:rsidP="00EF5073">
      <w:pPr>
        <w:rPr>
          <w:b/>
          <w:sz w:val="28"/>
          <w:szCs w:val="28"/>
        </w:rPr>
      </w:pPr>
    </w:p>
    <w:p w:rsidR="00EF5073" w:rsidRDefault="00EF5073" w:rsidP="00EF5073">
      <w:pPr>
        <w:rPr>
          <w:b/>
          <w:sz w:val="28"/>
          <w:szCs w:val="28"/>
        </w:rPr>
      </w:pPr>
    </w:p>
    <w:p w:rsidR="00EF5073" w:rsidRDefault="00EF5073" w:rsidP="00EF5073">
      <w:pPr>
        <w:rPr>
          <w:b/>
          <w:sz w:val="28"/>
          <w:szCs w:val="28"/>
        </w:rPr>
      </w:pPr>
    </w:p>
    <w:p w:rsidR="00EF5073" w:rsidRDefault="00EF5073" w:rsidP="00EF5073">
      <w:pPr>
        <w:rPr>
          <w:b/>
          <w:sz w:val="28"/>
          <w:szCs w:val="28"/>
        </w:rPr>
      </w:pPr>
    </w:p>
    <w:p w:rsidR="00EF5073" w:rsidRDefault="00EF5073" w:rsidP="00EF5073">
      <w:pPr>
        <w:rPr>
          <w:b/>
          <w:sz w:val="28"/>
          <w:szCs w:val="28"/>
        </w:rPr>
      </w:pPr>
    </w:p>
    <w:p w:rsidR="00EF5073" w:rsidRDefault="00EF5073" w:rsidP="00EF5073">
      <w:pPr>
        <w:rPr>
          <w:b/>
          <w:sz w:val="28"/>
          <w:szCs w:val="28"/>
        </w:rPr>
      </w:pPr>
    </w:p>
    <w:p w:rsidR="00EF5073" w:rsidRDefault="00EF5073" w:rsidP="00EF5073">
      <w:pPr>
        <w:rPr>
          <w:b/>
          <w:sz w:val="28"/>
          <w:szCs w:val="28"/>
        </w:rPr>
      </w:pPr>
    </w:p>
    <w:p w:rsidR="00EF5073" w:rsidRDefault="00EF5073" w:rsidP="00EF5073">
      <w:pPr>
        <w:rPr>
          <w:b/>
          <w:sz w:val="28"/>
          <w:szCs w:val="28"/>
        </w:rPr>
      </w:pPr>
    </w:p>
    <w:p w:rsidR="00EF5073" w:rsidRDefault="00EF5073" w:rsidP="00EF5073">
      <w:pPr>
        <w:rPr>
          <w:b/>
          <w:sz w:val="28"/>
          <w:szCs w:val="28"/>
        </w:rPr>
      </w:pPr>
    </w:p>
    <w:p w:rsidR="00EF5073" w:rsidRDefault="00EF5073" w:rsidP="00EF5073">
      <w:pPr>
        <w:rPr>
          <w:b/>
          <w:sz w:val="28"/>
          <w:szCs w:val="28"/>
        </w:rPr>
      </w:pPr>
    </w:p>
    <w:p w:rsidR="00EF5073" w:rsidRDefault="00EF5073" w:rsidP="00EF5073">
      <w:pPr>
        <w:rPr>
          <w:b/>
          <w:sz w:val="28"/>
          <w:szCs w:val="28"/>
        </w:rPr>
      </w:pPr>
    </w:p>
    <w:p w:rsidR="00EF5073" w:rsidRDefault="00EF5073" w:rsidP="00EF5073">
      <w:pPr>
        <w:rPr>
          <w:b/>
          <w:sz w:val="28"/>
          <w:szCs w:val="28"/>
        </w:rPr>
      </w:pPr>
    </w:p>
    <w:p w:rsidR="00EF5073" w:rsidRDefault="00EF5073" w:rsidP="00EF5073">
      <w:pPr>
        <w:rPr>
          <w:b/>
          <w:sz w:val="28"/>
          <w:szCs w:val="28"/>
        </w:rPr>
      </w:pPr>
    </w:p>
    <w:p w:rsidR="00EF5073" w:rsidRDefault="00EF5073" w:rsidP="00EF5073">
      <w:pPr>
        <w:rPr>
          <w:b/>
          <w:sz w:val="28"/>
          <w:szCs w:val="28"/>
        </w:rPr>
      </w:pPr>
    </w:p>
    <w:p w:rsidR="00EF5073" w:rsidRDefault="00EF5073" w:rsidP="00EF5073">
      <w:pPr>
        <w:rPr>
          <w:b/>
          <w:sz w:val="28"/>
          <w:szCs w:val="28"/>
        </w:rPr>
      </w:pPr>
    </w:p>
    <w:p w:rsidR="00EF5073" w:rsidRDefault="00EF5073" w:rsidP="00EF5073">
      <w:pPr>
        <w:rPr>
          <w:b/>
          <w:sz w:val="28"/>
          <w:szCs w:val="28"/>
        </w:rPr>
      </w:pPr>
    </w:p>
    <w:p w:rsidR="00EF5073" w:rsidRDefault="00EF5073" w:rsidP="00EF5073">
      <w:pPr>
        <w:rPr>
          <w:b/>
          <w:sz w:val="28"/>
          <w:szCs w:val="28"/>
        </w:rPr>
      </w:pPr>
    </w:p>
    <w:p w:rsidR="00EF5073" w:rsidRDefault="00EF5073" w:rsidP="00EF5073">
      <w:pPr>
        <w:rPr>
          <w:b/>
          <w:sz w:val="28"/>
          <w:szCs w:val="28"/>
        </w:rPr>
      </w:pPr>
    </w:p>
    <w:p w:rsidR="00EF5073" w:rsidRDefault="00EF5073" w:rsidP="00EF5073">
      <w:pPr>
        <w:rPr>
          <w:b/>
          <w:sz w:val="28"/>
          <w:szCs w:val="28"/>
        </w:rPr>
      </w:pPr>
    </w:p>
    <w:p w:rsidR="00EF5073" w:rsidRDefault="00EF5073" w:rsidP="00EF5073">
      <w:pPr>
        <w:rPr>
          <w:b/>
          <w:sz w:val="28"/>
          <w:szCs w:val="28"/>
        </w:rPr>
      </w:pPr>
    </w:p>
    <w:p w:rsidR="00EF5073" w:rsidRDefault="00EF5073" w:rsidP="00EF5073">
      <w:pPr>
        <w:rPr>
          <w:b/>
          <w:sz w:val="28"/>
          <w:szCs w:val="28"/>
        </w:rPr>
      </w:pPr>
    </w:p>
    <w:p w:rsidR="00EF5073" w:rsidRDefault="00EF5073" w:rsidP="00EF5073">
      <w:pPr>
        <w:rPr>
          <w:b/>
          <w:sz w:val="28"/>
          <w:szCs w:val="28"/>
        </w:rPr>
      </w:pPr>
    </w:p>
    <w:p w:rsidR="00EF5073" w:rsidRDefault="00EF5073" w:rsidP="00EF5073">
      <w:pPr>
        <w:rPr>
          <w:b/>
          <w:sz w:val="28"/>
          <w:szCs w:val="28"/>
        </w:rPr>
      </w:pPr>
    </w:p>
    <w:p w:rsidR="00EF5073" w:rsidRDefault="00EF5073" w:rsidP="00EF5073">
      <w:pPr>
        <w:rPr>
          <w:b/>
          <w:sz w:val="28"/>
          <w:szCs w:val="28"/>
        </w:rPr>
      </w:pPr>
    </w:p>
    <w:p w:rsidR="00EF5073" w:rsidRDefault="00EF5073" w:rsidP="00EF5073">
      <w:pPr>
        <w:rPr>
          <w:b/>
          <w:sz w:val="28"/>
          <w:szCs w:val="28"/>
        </w:rPr>
      </w:pPr>
    </w:p>
    <w:p w:rsidR="00EF5073" w:rsidRDefault="00EF5073" w:rsidP="00EF5073">
      <w:pPr>
        <w:rPr>
          <w:b/>
          <w:sz w:val="28"/>
          <w:szCs w:val="28"/>
        </w:rPr>
      </w:pPr>
    </w:p>
    <w:p w:rsidR="00EF5073" w:rsidRDefault="00EF5073" w:rsidP="00EF5073">
      <w:pPr>
        <w:rPr>
          <w:b/>
          <w:sz w:val="28"/>
          <w:szCs w:val="28"/>
        </w:rPr>
      </w:pPr>
    </w:p>
    <w:p w:rsidR="00EF5073" w:rsidRPr="00FB55D9" w:rsidRDefault="00EF5073" w:rsidP="00EF5073">
      <w:pPr>
        <w:rPr>
          <w:b/>
          <w:bCs/>
          <w:sz w:val="28"/>
          <w:szCs w:val="28"/>
        </w:rPr>
      </w:pPr>
    </w:p>
    <w:p w:rsidR="00EF5073" w:rsidRDefault="00EF5073" w:rsidP="00EF5073">
      <w:pPr>
        <w:rPr>
          <w:sz w:val="28"/>
          <w:szCs w:val="28"/>
        </w:rPr>
      </w:pPr>
    </w:p>
    <w:p w:rsidR="00EF5073" w:rsidRDefault="00EF5073" w:rsidP="00EF5073">
      <w:pPr>
        <w:rPr>
          <w:sz w:val="28"/>
          <w:szCs w:val="28"/>
        </w:rPr>
      </w:pPr>
    </w:p>
    <w:p w:rsidR="00EF5073" w:rsidRDefault="00EF5073" w:rsidP="00EF5073">
      <w:pPr>
        <w:rPr>
          <w:sz w:val="28"/>
          <w:szCs w:val="28"/>
        </w:rPr>
      </w:pPr>
    </w:p>
    <w:p w:rsidR="00EF5073" w:rsidRDefault="00EF5073" w:rsidP="00EF5073">
      <w:pPr>
        <w:rPr>
          <w:sz w:val="28"/>
          <w:szCs w:val="28"/>
        </w:rPr>
      </w:pPr>
    </w:p>
    <w:p w:rsidR="00EF5073" w:rsidRDefault="00EF5073" w:rsidP="00EF5073">
      <w:pPr>
        <w:rPr>
          <w:sz w:val="28"/>
          <w:szCs w:val="28"/>
        </w:rPr>
      </w:pPr>
    </w:p>
    <w:p w:rsidR="00EF5073" w:rsidRDefault="00EF5073" w:rsidP="00EF5073">
      <w:pPr>
        <w:rPr>
          <w:sz w:val="28"/>
          <w:szCs w:val="28"/>
        </w:rPr>
      </w:pPr>
    </w:p>
    <w:p w:rsidR="00EF5073" w:rsidRDefault="00EF5073" w:rsidP="00EF5073">
      <w:pPr>
        <w:rPr>
          <w:sz w:val="28"/>
          <w:szCs w:val="28"/>
        </w:rPr>
      </w:pPr>
    </w:p>
    <w:p w:rsidR="00EF5073" w:rsidRDefault="00EF5073" w:rsidP="00EF5073">
      <w:pPr>
        <w:rPr>
          <w:sz w:val="28"/>
          <w:szCs w:val="28"/>
        </w:rPr>
      </w:pPr>
    </w:p>
    <w:p w:rsidR="00EF5073" w:rsidRDefault="00EF5073" w:rsidP="00EF5073">
      <w:pPr>
        <w:rPr>
          <w:sz w:val="28"/>
          <w:szCs w:val="28"/>
        </w:rPr>
      </w:pPr>
    </w:p>
    <w:p w:rsidR="00EF5073" w:rsidRDefault="00EF5073" w:rsidP="00EF5073">
      <w:pPr>
        <w:rPr>
          <w:sz w:val="28"/>
          <w:szCs w:val="28"/>
        </w:rPr>
      </w:pPr>
    </w:p>
    <w:p w:rsidR="00EF5073" w:rsidRDefault="00EF5073" w:rsidP="00EF5073">
      <w:pPr>
        <w:rPr>
          <w:sz w:val="28"/>
          <w:szCs w:val="28"/>
        </w:rPr>
      </w:pPr>
    </w:p>
    <w:p w:rsidR="00EF5073" w:rsidRDefault="00EF5073" w:rsidP="00EF5073">
      <w:pPr>
        <w:rPr>
          <w:sz w:val="28"/>
          <w:szCs w:val="28"/>
        </w:rPr>
      </w:pPr>
    </w:p>
    <w:p w:rsidR="00EF5073" w:rsidRDefault="00EF5073" w:rsidP="00EF5073">
      <w:pPr>
        <w:rPr>
          <w:sz w:val="28"/>
          <w:szCs w:val="28"/>
        </w:rPr>
      </w:pPr>
    </w:p>
    <w:p w:rsidR="00EF5073" w:rsidRDefault="00EF5073" w:rsidP="00EF5073">
      <w:pPr>
        <w:rPr>
          <w:sz w:val="28"/>
          <w:szCs w:val="28"/>
        </w:rPr>
      </w:pPr>
    </w:p>
    <w:p w:rsidR="00EF5073" w:rsidRDefault="00EF5073" w:rsidP="00EF5073">
      <w:pPr>
        <w:rPr>
          <w:sz w:val="28"/>
          <w:szCs w:val="28"/>
        </w:rPr>
      </w:pPr>
    </w:p>
    <w:p w:rsidR="00EF5073" w:rsidRDefault="00EF5073" w:rsidP="00EF5073">
      <w:pPr>
        <w:rPr>
          <w:sz w:val="28"/>
          <w:szCs w:val="28"/>
        </w:rPr>
      </w:pPr>
    </w:p>
    <w:p w:rsidR="00F62C6F" w:rsidRDefault="00F62C6F"/>
    <w:sectPr w:rsidR="00F62C6F" w:rsidSect="00F62C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choolBookC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/>
      </w:r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/>
      </w:rPr>
    </w:lvl>
  </w:abstractNum>
  <w:abstractNum w:abstractNumId="2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/>
      </w:rPr>
    </w:lvl>
  </w:abstractNum>
  <w:abstractNum w:abstractNumId="3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/>
      </w:rPr>
    </w:lvl>
  </w:abstractNum>
  <w:abstractNum w:abstractNumId="4">
    <w:nsid w:val="0000000E"/>
    <w:multiLevelType w:val="singleLevel"/>
    <w:tmpl w:val="0000000E"/>
    <w:name w:val="WW8Num14"/>
    <w:lvl w:ilvl="0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/>
      </w:rPr>
    </w:lvl>
  </w:abstractNum>
  <w:abstractNum w:abstractNumId="5">
    <w:nsid w:val="00000015"/>
    <w:multiLevelType w:val="singleLevel"/>
    <w:tmpl w:val="00000015"/>
    <w:name w:val="WW8Num22"/>
    <w:lvl w:ilvl="0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/>
      </w:rPr>
    </w:lvl>
  </w:abstractNum>
  <w:abstractNum w:abstractNumId="6">
    <w:nsid w:val="0000001B"/>
    <w:multiLevelType w:val="singleLevel"/>
    <w:tmpl w:val="0000001B"/>
    <w:name w:val="WW8Num28"/>
    <w:lvl w:ilvl="0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/>
      </w:rPr>
    </w:lvl>
  </w:abstractNum>
  <w:abstractNum w:abstractNumId="7">
    <w:nsid w:val="0000001F"/>
    <w:multiLevelType w:val="singleLevel"/>
    <w:tmpl w:val="0000001F"/>
    <w:name w:val="WW8Num32"/>
    <w:lvl w:ilvl="0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/>
      </w:rPr>
    </w:lvl>
  </w:abstractNum>
  <w:abstractNum w:abstractNumId="8">
    <w:nsid w:val="00000027"/>
    <w:multiLevelType w:val="singleLevel"/>
    <w:tmpl w:val="00000027"/>
    <w:name w:val="WW8Num40"/>
    <w:lvl w:ilvl="0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/>
      </w:rPr>
    </w:lvl>
  </w:abstractNum>
  <w:abstractNum w:abstractNumId="9">
    <w:nsid w:val="0000002A"/>
    <w:multiLevelType w:val="singleLevel"/>
    <w:tmpl w:val="0000002A"/>
    <w:name w:val="WW8Num43"/>
    <w:lvl w:ilvl="0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/>
      </w:rPr>
    </w:lvl>
  </w:abstractNum>
  <w:abstractNum w:abstractNumId="10">
    <w:nsid w:val="0000003B"/>
    <w:multiLevelType w:val="singleLevel"/>
    <w:tmpl w:val="0000003B"/>
    <w:name w:val="WW8Num61"/>
    <w:lvl w:ilvl="0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/>
      </w:rPr>
    </w:lvl>
  </w:abstractNum>
  <w:abstractNum w:abstractNumId="11">
    <w:nsid w:val="0000003F"/>
    <w:multiLevelType w:val="singleLevel"/>
    <w:tmpl w:val="0000003F"/>
    <w:name w:val="WW8Num65"/>
    <w:lvl w:ilvl="0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/>
      </w:rPr>
    </w:lvl>
  </w:abstractNum>
  <w:abstractNum w:abstractNumId="12">
    <w:nsid w:val="00000046"/>
    <w:multiLevelType w:val="singleLevel"/>
    <w:tmpl w:val="00000046"/>
    <w:name w:val="WW8Num72"/>
    <w:lvl w:ilvl="0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/>
      </w:rPr>
    </w:lvl>
  </w:abstractNum>
  <w:abstractNum w:abstractNumId="13">
    <w:nsid w:val="0000004D"/>
    <w:multiLevelType w:val="singleLevel"/>
    <w:tmpl w:val="0000004D"/>
    <w:name w:val="WW8Num79"/>
    <w:lvl w:ilvl="0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/>
      </w:rPr>
    </w:lvl>
  </w:abstractNum>
  <w:abstractNum w:abstractNumId="14">
    <w:nsid w:val="00000055"/>
    <w:multiLevelType w:val="singleLevel"/>
    <w:tmpl w:val="00000055"/>
    <w:name w:val="WW8Num87"/>
    <w:lvl w:ilvl="0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/>
      </w:rPr>
    </w:lvl>
  </w:abstractNum>
  <w:abstractNum w:abstractNumId="15">
    <w:nsid w:val="0000005C"/>
    <w:multiLevelType w:val="singleLevel"/>
    <w:tmpl w:val="0000005C"/>
    <w:name w:val="WW8Num94"/>
    <w:lvl w:ilvl="0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/>
      </w:rPr>
    </w:lvl>
  </w:abstractNum>
  <w:abstractNum w:abstractNumId="16">
    <w:nsid w:val="0000005D"/>
    <w:multiLevelType w:val="singleLevel"/>
    <w:tmpl w:val="0000005D"/>
    <w:name w:val="WW8Num95"/>
    <w:lvl w:ilvl="0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/>
      </w:rPr>
    </w:lvl>
  </w:abstractNum>
  <w:abstractNum w:abstractNumId="17">
    <w:nsid w:val="0000005E"/>
    <w:multiLevelType w:val="singleLevel"/>
    <w:tmpl w:val="0000005E"/>
    <w:name w:val="WW8Num96"/>
    <w:lvl w:ilvl="0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/>
      </w:rPr>
    </w:lvl>
  </w:abstractNum>
  <w:abstractNum w:abstractNumId="18">
    <w:nsid w:val="0000005F"/>
    <w:multiLevelType w:val="singleLevel"/>
    <w:tmpl w:val="0000005F"/>
    <w:name w:val="WW8Num97"/>
    <w:lvl w:ilvl="0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/>
      </w:rPr>
    </w:lvl>
  </w:abstractNum>
  <w:abstractNum w:abstractNumId="19">
    <w:nsid w:val="06355F7F"/>
    <w:multiLevelType w:val="hybridMultilevel"/>
    <w:tmpl w:val="B0E02C84"/>
    <w:lvl w:ilvl="0" w:tplc="85EE8CAA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077F3190"/>
    <w:multiLevelType w:val="hybridMultilevel"/>
    <w:tmpl w:val="25EE61C0"/>
    <w:lvl w:ilvl="0" w:tplc="85EE8CAA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0AE21F8D"/>
    <w:multiLevelType w:val="hybridMultilevel"/>
    <w:tmpl w:val="182E07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0D1C2996"/>
    <w:multiLevelType w:val="hybridMultilevel"/>
    <w:tmpl w:val="3BF818A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15620092"/>
    <w:multiLevelType w:val="hybridMultilevel"/>
    <w:tmpl w:val="296C57C6"/>
    <w:lvl w:ilvl="0" w:tplc="85EE8CAA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7CC6BA6"/>
    <w:multiLevelType w:val="hybridMultilevel"/>
    <w:tmpl w:val="0C14A6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12B7DDA"/>
    <w:multiLevelType w:val="hybridMultilevel"/>
    <w:tmpl w:val="B40CDB08"/>
    <w:lvl w:ilvl="0" w:tplc="85EE8CAA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1A0531B"/>
    <w:multiLevelType w:val="hybridMultilevel"/>
    <w:tmpl w:val="F28A5F8C"/>
    <w:lvl w:ilvl="0" w:tplc="85EE8CAA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38A53AD"/>
    <w:multiLevelType w:val="hybridMultilevel"/>
    <w:tmpl w:val="C1162048"/>
    <w:lvl w:ilvl="0" w:tplc="85EE8CAA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84371DE"/>
    <w:multiLevelType w:val="hybridMultilevel"/>
    <w:tmpl w:val="44BA14CA"/>
    <w:lvl w:ilvl="0" w:tplc="85EE8CAA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A397886"/>
    <w:multiLevelType w:val="hybridMultilevel"/>
    <w:tmpl w:val="0CD0D250"/>
    <w:lvl w:ilvl="0" w:tplc="85EE8CAA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4530894"/>
    <w:multiLevelType w:val="hybridMultilevel"/>
    <w:tmpl w:val="88220D18"/>
    <w:lvl w:ilvl="0" w:tplc="85EE8CAA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5996AA6"/>
    <w:multiLevelType w:val="hybridMultilevel"/>
    <w:tmpl w:val="8460E1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C81476D"/>
    <w:multiLevelType w:val="hybridMultilevel"/>
    <w:tmpl w:val="CEF886CC"/>
    <w:lvl w:ilvl="0" w:tplc="85EE8CAA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CEF3272"/>
    <w:multiLevelType w:val="hybridMultilevel"/>
    <w:tmpl w:val="F4DA1352"/>
    <w:lvl w:ilvl="0" w:tplc="85EE8CAA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32"/>
  </w:num>
  <w:num w:numId="21">
    <w:abstractNumId w:val="31"/>
  </w:num>
  <w:num w:numId="22">
    <w:abstractNumId w:val="21"/>
  </w:num>
  <w:num w:numId="23">
    <w:abstractNumId w:val="24"/>
  </w:num>
  <w:num w:numId="24">
    <w:abstractNumId w:val="19"/>
  </w:num>
  <w:num w:numId="25">
    <w:abstractNumId w:val="20"/>
  </w:num>
  <w:num w:numId="26">
    <w:abstractNumId w:val="28"/>
  </w:num>
  <w:num w:numId="27">
    <w:abstractNumId w:val="26"/>
  </w:num>
  <w:num w:numId="28">
    <w:abstractNumId w:val="30"/>
  </w:num>
  <w:num w:numId="29">
    <w:abstractNumId w:val="33"/>
  </w:num>
  <w:num w:numId="30">
    <w:abstractNumId w:val="23"/>
  </w:num>
  <w:num w:numId="31">
    <w:abstractNumId w:val="25"/>
  </w:num>
  <w:num w:numId="32">
    <w:abstractNumId w:val="29"/>
  </w:num>
  <w:num w:numId="33">
    <w:abstractNumId w:val="27"/>
  </w:num>
  <w:num w:numId="34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5073"/>
    <w:rsid w:val="000A02CE"/>
    <w:rsid w:val="000F65A1"/>
    <w:rsid w:val="000F7DD0"/>
    <w:rsid w:val="001064CD"/>
    <w:rsid w:val="0012207F"/>
    <w:rsid w:val="00352F50"/>
    <w:rsid w:val="004C4305"/>
    <w:rsid w:val="004E0732"/>
    <w:rsid w:val="005006AF"/>
    <w:rsid w:val="005E7C95"/>
    <w:rsid w:val="005F2CD6"/>
    <w:rsid w:val="0067012C"/>
    <w:rsid w:val="006953C7"/>
    <w:rsid w:val="007A7233"/>
    <w:rsid w:val="00902FDB"/>
    <w:rsid w:val="00923C83"/>
    <w:rsid w:val="00A024DA"/>
    <w:rsid w:val="00A152C9"/>
    <w:rsid w:val="00A210E5"/>
    <w:rsid w:val="00A65EAE"/>
    <w:rsid w:val="00AC0024"/>
    <w:rsid w:val="00AC08F4"/>
    <w:rsid w:val="00AD543D"/>
    <w:rsid w:val="00AE6D03"/>
    <w:rsid w:val="00B01801"/>
    <w:rsid w:val="00B820E1"/>
    <w:rsid w:val="00C3567D"/>
    <w:rsid w:val="00C72884"/>
    <w:rsid w:val="00C86DC8"/>
    <w:rsid w:val="00D5163A"/>
    <w:rsid w:val="00E13941"/>
    <w:rsid w:val="00ED0667"/>
    <w:rsid w:val="00EF33C4"/>
    <w:rsid w:val="00EF5073"/>
    <w:rsid w:val="00F62C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07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F5073"/>
    <w:pPr>
      <w:spacing w:before="120" w:after="120"/>
      <w:jc w:val="both"/>
    </w:pPr>
    <w:rPr>
      <w:color w:val="000000"/>
    </w:rPr>
  </w:style>
  <w:style w:type="paragraph" w:customStyle="1" w:styleId="1">
    <w:name w:val="Абзац списка1"/>
    <w:basedOn w:val="a"/>
    <w:rsid w:val="00EF5073"/>
    <w:pPr>
      <w:ind w:left="720"/>
    </w:pPr>
  </w:style>
  <w:style w:type="paragraph" w:styleId="a4">
    <w:name w:val="Title"/>
    <w:basedOn w:val="a"/>
    <w:link w:val="a5"/>
    <w:qFormat/>
    <w:rsid w:val="00EF5073"/>
    <w:pPr>
      <w:jc w:val="center"/>
    </w:pPr>
    <w:rPr>
      <w:sz w:val="32"/>
      <w:szCs w:val="20"/>
    </w:rPr>
  </w:style>
  <w:style w:type="character" w:customStyle="1" w:styleId="a5">
    <w:name w:val="Название Знак"/>
    <w:basedOn w:val="a0"/>
    <w:link w:val="a4"/>
    <w:rsid w:val="00EF5073"/>
    <w:rPr>
      <w:rFonts w:ascii="Times New Roman" w:eastAsia="Calibri" w:hAnsi="Times New Roman" w:cs="Times New Roman"/>
      <w:sz w:val="32"/>
      <w:szCs w:val="20"/>
      <w:lang w:eastAsia="ru-RU"/>
    </w:rPr>
  </w:style>
  <w:style w:type="paragraph" w:customStyle="1" w:styleId="3">
    <w:name w:val="Заголовок 3+"/>
    <w:basedOn w:val="a"/>
    <w:rsid w:val="00EF5073"/>
    <w:pPr>
      <w:widowControl w:val="0"/>
      <w:overflowPunct w:val="0"/>
      <w:autoSpaceDE w:val="0"/>
      <w:autoSpaceDN w:val="0"/>
      <w:adjustRightInd w:val="0"/>
      <w:spacing w:before="240"/>
      <w:jc w:val="center"/>
    </w:pPr>
    <w:rPr>
      <w:b/>
      <w:sz w:val="28"/>
      <w:szCs w:val="20"/>
    </w:rPr>
  </w:style>
  <w:style w:type="paragraph" w:customStyle="1" w:styleId="10">
    <w:name w:val="Без интервала1"/>
    <w:rsid w:val="00EF507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c2">
    <w:name w:val="c2"/>
    <w:basedOn w:val="a0"/>
    <w:rsid w:val="00EF5073"/>
    <w:rPr>
      <w:rFonts w:cs="Times New Roman"/>
    </w:rPr>
  </w:style>
  <w:style w:type="character" w:customStyle="1" w:styleId="c0">
    <w:name w:val="c0"/>
    <w:basedOn w:val="a0"/>
    <w:rsid w:val="00EF5073"/>
    <w:rPr>
      <w:rFonts w:cs="Times New Roman"/>
    </w:rPr>
  </w:style>
  <w:style w:type="paragraph" w:customStyle="1" w:styleId="7">
    <w:name w:val="Стиль7"/>
    <w:basedOn w:val="a"/>
    <w:link w:val="70"/>
    <w:rsid w:val="00EF5073"/>
    <w:pPr>
      <w:spacing w:after="120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70">
    <w:name w:val="Стиль7 Знак"/>
    <w:basedOn w:val="a0"/>
    <w:link w:val="7"/>
    <w:rsid w:val="00EF5073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7A7233"/>
    <w:pPr>
      <w:spacing w:after="200" w:line="252" w:lineRule="auto"/>
      <w:ind w:left="720"/>
      <w:contextualSpacing/>
    </w:pPr>
    <w:rPr>
      <w:rFonts w:ascii="Cambria" w:eastAsia="Times New Roman" w:hAnsi="Cambria"/>
      <w:sz w:val="22"/>
      <w:szCs w:val="22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17</Pages>
  <Words>3031</Words>
  <Characters>17279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Admin</cp:lastModifiedBy>
  <cp:revision>8</cp:revision>
  <cp:lastPrinted>2014-10-15T21:37:00Z</cp:lastPrinted>
  <dcterms:created xsi:type="dcterms:W3CDTF">2014-08-26T16:27:00Z</dcterms:created>
  <dcterms:modified xsi:type="dcterms:W3CDTF">2014-10-15T21:37:00Z</dcterms:modified>
</cp:coreProperties>
</file>